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712B7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b/>
          <w:sz w:val="28"/>
          <w:szCs w:val="28"/>
        </w:rPr>
        <w:t>МИНИСТЕРСТВО ОБРАЗОВАНИЯ НОВГОРОДСКОЙ ОБЛАСТИ</w:t>
      </w:r>
    </w:p>
    <w:p w14:paraId="48B5B2F3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ГОСУДАРСТВЕННОЕ ОБЛАСТНОЕ АВТОНОМНОЕ УЧРЕЖДЕНИЕ</w:t>
      </w:r>
    </w:p>
    <w:p w14:paraId="7D9EDE27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b/>
          <w:sz w:val="28"/>
          <w:szCs w:val="28"/>
        </w:rPr>
        <w:t>«НОВГОРОДСКИЙ КВАНТОРИУМ»</w:t>
      </w:r>
    </w:p>
    <w:p w14:paraId="52BD821E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973C3A" w:rsidRPr="00973C3A" w14:paraId="5712F4FC" w14:textId="77777777" w:rsidTr="00973C3A">
        <w:tc>
          <w:tcPr>
            <w:tcW w:w="4644" w:type="dxa"/>
          </w:tcPr>
          <w:p w14:paraId="4B358DCB" w14:textId="77777777" w:rsidR="00973C3A" w:rsidRPr="00973C3A" w:rsidRDefault="00973C3A" w:rsidP="00973C3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14:paraId="608D76DE" w14:textId="77777777" w:rsidR="00973C3A" w:rsidRPr="00973C3A" w:rsidRDefault="00973C3A" w:rsidP="00973C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14:paraId="2E15FF7C" w14:textId="77777777" w:rsidR="00973C3A" w:rsidRPr="00973C3A" w:rsidRDefault="00973C3A" w:rsidP="00973C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ГОАУ </w:t>
            </w:r>
          </w:p>
          <w:p w14:paraId="1CF713E9" w14:textId="77777777" w:rsidR="00973C3A" w:rsidRPr="00973C3A" w:rsidRDefault="00973C3A" w:rsidP="00973C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«Новгородский Кванториум»</w:t>
            </w:r>
          </w:p>
          <w:p w14:paraId="4DC39FA5" w14:textId="77777777" w:rsidR="00973C3A" w:rsidRPr="00973C3A" w:rsidRDefault="00973C3A" w:rsidP="00973C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05A26" w14:textId="77777777" w:rsidR="00973C3A" w:rsidRPr="00973C3A" w:rsidRDefault="00973C3A" w:rsidP="00973C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_____________ Т.М. Сарычева</w:t>
            </w:r>
          </w:p>
          <w:p w14:paraId="281F6283" w14:textId="77777777" w:rsidR="00973C3A" w:rsidRPr="00973C3A" w:rsidRDefault="00973C3A" w:rsidP="00973C3A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«31» августа 2021 г.</w:t>
            </w:r>
          </w:p>
        </w:tc>
      </w:tr>
    </w:tbl>
    <w:p w14:paraId="0D4D46A2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9B7B95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E0EEF4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3BC8BA" w14:textId="77777777" w:rsidR="00973C3A" w:rsidRPr="00973C3A" w:rsidRDefault="00973C3A" w:rsidP="00973C3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90695B" w14:textId="77777777" w:rsidR="00973C3A" w:rsidRPr="00973C3A" w:rsidRDefault="00973C3A" w:rsidP="00973C3A">
      <w:pPr>
        <w:pStyle w:val="21"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3C3A">
        <w:rPr>
          <w:rFonts w:ascii="Times New Roman" w:hAnsi="Times New Roman" w:cs="Times New Roman"/>
          <w:b/>
          <w:bCs/>
          <w:sz w:val="28"/>
          <w:szCs w:val="28"/>
        </w:rPr>
        <w:t>Дополнительная общеобразовательная общеразвивающая программа</w:t>
      </w:r>
    </w:p>
    <w:p w14:paraId="419A65BA" w14:textId="3B9C7503" w:rsidR="00973C3A" w:rsidRPr="00973C3A" w:rsidRDefault="00973C3A" w:rsidP="00973C3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3A">
        <w:rPr>
          <w:rFonts w:ascii="Times New Roman" w:hAnsi="Times New Roman" w:cs="Times New Roman"/>
          <w:b/>
          <w:sz w:val="28"/>
          <w:szCs w:val="28"/>
        </w:rPr>
        <w:t xml:space="preserve">«Основы </w:t>
      </w:r>
      <w:r w:rsidRPr="00973C3A">
        <w:rPr>
          <w:rFonts w:ascii="Times New Roman" w:hAnsi="Times New Roman" w:cs="Times New Roman"/>
          <w:b/>
          <w:iCs/>
          <w:color w:val="2C2C2C"/>
          <w:sz w:val="28"/>
          <w:szCs w:val="28"/>
        </w:rPr>
        <w:t>3</w:t>
      </w:r>
      <w:r w:rsidRPr="00973C3A">
        <w:rPr>
          <w:rFonts w:ascii="Times New Roman" w:hAnsi="Times New Roman" w:cs="Times New Roman"/>
          <w:b/>
          <w:iCs/>
          <w:color w:val="2C2C2C"/>
          <w:sz w:val="28"/>
          <w:szCs w:val="28"/>
          <w:lang w:val="en-US"/>
        </w:rPr>
        <w:t>D</w:t>
      </w:r>
      <w:r w:rsidRPr="00973C3A">
        <w:rPr>
          <w:rFonts w:ascii="Times New Roman" w:hAnsi="Times New Roman" w:cs="Times New Roman"/>
          <w:b/>
          <w:sz w:val="28"/>
          <w:szCs w:val="28"/>
        </w:rPr>
        <w:t xml:space="preserve"> моделирования и </w:t>
      </w:r>
      <w:r w:rsidRPr="00973C3A">
        <w:rPr>
          <w:rFonts w:ascii="Times New Roman" w:hAnsi="Times New Roman" w:cs="Times New Roman"/>
          <w:b/>
          <w:iCs/>
          <w:color w:val="2C2C2C"/>
          <w:sz w:val="28"/>
          <w:szCs w:val="28"/>
        </w:rPr>
        <w:t>разработка приложений виртуальной и дополненной реальности</w:t>
      </w:r>
      <w:r w:rsidRPr="00973C3A">
        <w:rPr>
          <w:rFonts w:ascii="Times New Roman" w:hAnsi="Times New Roman" w:cs="Times New Roman"/>
          <w:b/>
          <w:sz w:val="28"/>
          <w:szCs w:val="28"/>
        </w:rPr>
        <w:t>»</w:t>
      </w:r>
    </w:p>
    <w:p w14:paraId="5B3D6025" w14:textId="77777777" w:rsidR="00973C3A" w:rsidRPr="00973C3A" w:rsidRDefault="00973C3A" w:rsidP="00973C3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73C3A"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 w:rsidRPr="00973C3A">
        <w:rPr>
          <w:rFonts w:ascii="Times New Roman" w:hAnsi="Times New Roman" w:cs="Times New Roman"/>
          <w:sz w:val="28"/>
          <w:szCs w:val="28"/>
        </w:rPr>
        <w:t>: техническая</w:t>
      </w:r>
    </w:p>
    <w:p w14:paraId="5C9E4188" w14:textId="77777777" w:rsidR="00973C3A" w:rsidRPr="00973C3A" w:rsidRDefault="00973C3A" w:rsidP="00973C3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44F34B" w14:textId="77777777" w:rsidR="00973C3A" w:rsidRPr="00973C3A" w:rsidRDefault="00973C3A" w:rsidP="00973C3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366BDE" w14:textId="7AA36BF0" w:rsidR="00973C3A" w:rsidRPr="00973C3A" w:rsidRDefault="00973C3A" w:rsidP="00973C3A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jdgxs" w:colFirst="0" w:colLast="0"/>
      <w:bookmarkEnd w:id="0"/>
      <w:r w:rsidRPr="00973C3A">
        <w:rPr>
          <w:rFonts w:ascii="Times New Roman" w:eastAsia="Calibri" w:hAnsi="Times New Roman" w:cs="Times New Roman"/>
          <w:sz w:val="28"/>
          <w:szCs w:val="28"/>
        </w:rPr>
        <w:t xml:space="preserve">Возраст обучающихся: </w:t>
      </w:r>
      <w:r w:rsidR="007120B7">
        <w:rPr>
          <w:rFonts w:ascii="Times New Roman" w:hAnsi="Times New Roman" w:cs="Times New Roman"/>
          <w:sz w:val="28"/>
          <w:szCs w:val="28"/>
        </w:rPr>
        <w:t>6</w:t>
      </w:r>
      <w:r w:rsidRPr="00973C3A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0D52BDF" w14:textId="77777777" w:rsidR="00973C3A" w:rsidRPr="00973C3A" w:rsidRDefault="00973C3A" w:rsidP="00973C3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3C3A">
        <w:rPr>
          <w:rFonts w:ascii="Times New Roman" w:hAnsi="Times New Roman" w:cs="Times New Roman"/>
          <w:sz w:val="28"/>
          <w:szCs w:val="28"/>
        </w:rPr>
        <w:t>Срок освоения: 36 часов</w:t>
      </w:r>
    </w:p>
    <w:p w14:paraId="2D00C62E" w14:textId="77777777" w:rsidR="00973C3A" w:rsidRPr="00973C3A" w:rsidRDefault="00973C3A" w:rsidP="00973C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sz w:val="28"/>
          <w:szCs w:val="28"/>
        </w:rPr>
        <w:t xml:space="preserve">Уровень: </w:t>
      </w:r>
      <w:r w:rsidRPr="00973C3A">
        <w:rPr>
          <w:rFonts w:ascii="Times New Roman" w:hAnsi="Times New Roman" w:cs="Times New Roman"/>
          <w:sz w:val="28"/>
          <w:szCs w:val="28"/>
        </w:rPr>
        <w:t>базовый</w:t>
      </w:r>
    </w:p>
    <w:p w14:paraId="11BFA715" w14:textId="77777777" w:rsidR="00973C3A" w:rsidRPr="00973C3A" w:rsidRDefault="00973C3A" w:rsidP="00973C3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799857" w14:textId="77777777" w:rsidR="00973C3A" w:rsidRPr="00973C3A" w:rsidRDefault="00973C3A" w:rsidP="00973C3A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sz w:val="28"/>
          <w:szCs w:val="28"/>
        </w:rPr>
        <w:t>Авторы-составители:</w:t>
      </w:r>
    </w:p>
    <w:p w14:paraId="53D5EE90" w14:textId="77777777" w:rsidR="00973C3A" w:rsidRPr="00973C3A" w:rsidRDefault="00973C3A" w:rsidP="00973C3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3C3A">
        <w:rPr>
          <w:rFonts w:ascii="Times New Roman" w:hAnsi="Times New Roman" w:cs="Times New Roman"/>
          <w:sz w:val="28"/>
          <w:szCs w:val="28"/>
        </w:rPr>
        <w:t>педагоги дополнительного образования мобильного технопарка «Кванториум»</w:t>
      </w:r>
    </w:p>
    <w:p w14:paraId="512DE38D" w14:textId="440205D4" w:rsid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A6807E" w14:textId="77777777" w:rsidR="008151FF" w:rsidRPr="00973C3A" w:rsidRDefault="008151FF" w:rsidP="00973C3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7F8A56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3C3A">
        <w:rPr>
          <w:rFonts w:ascii="Times New Roman" w:eastAsia="Times New Roman" w:hAnsi="Times New Roman" w:cs="Times New Roman"/>
          <w:sz w:val="28"/>
          <w:szCs w:val="28"/>
        </w:rPr>
        <w:t>г. Великий Новгород, 2021</w:t>
      </w:r>
    </w:p>
    <w:p w14:paraId="7FEAF794" w14:textId="77777777" w:rsidR="00973C3A" w:rsidRPr="00973C3A" w:rsidRDefault="00973C3A" w:rsidP="00973C3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FA8F02" w14:textId="77777777" w:rsidR="00036908" w:rsidRPr="00973C3A" w:rsidRDefault="00036908" w:rsidP="00036908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bookmarkStart w:id="1" w:name="_GoBack"/>
      <w:bookmarkEnd w:id="1"/>
      <w:r w:rsidRPr="00973C3A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>СОДЕРЖАНИЕ</w:t>
      </w:r>
    </w:p>
    <w:p w14:paraId="1E4D37C4" w14:textId="77777777" w:rsidR="00036908" w:rsidRPr="00973C3A" w:rsidRDefault="00036908" w:rsidP="00036908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8"/>
        <w:gridCol w:w="7701"/>
        <w:gridCol w:w="1202"/>
      </w:tblGrid>
      <w:tr w:rsidR="00036908" w:rsidRPr="00973C3A" w14:paraId="5CFE7DCE" w14:textId="77777777" w:rsidTr="00973C3A">
        <w:trPr>
          <w:trHeight w:val="567"/>
        </w:trPr>
        <w:tc>
          <w:tcPr>
            <w:tcW w:w="668" w:type="dxa"/>
          </w:tcPr>
          <w:p w14:paraId="136118B2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01" w:type="dxa"/>
          </w:tcPr>
          <w:p w14:paraId="0EFD2AE0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Комплекс основных характеристик программы </w:t>
            </w:r>
          </w:p>
        </w:tc>
        <w:tc>
          <w:tcPr>
            <w:tcW w:w="1202" w:type="dxa"/>
          </w:tcPr>
          <w:p w14:paraId="21628E6C" w14:textId="41070BEB" w:rsidR="00036908" w:rsidRPr="00973C3A" w:rsidRDefault="007120B7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36908" w:rsidRPr="00973C3A" w14:paraId="331F4A60" w14:textId="77777777" w:rsidTr="00973C3A">
        <w:trPr>
          <w:trHeight w:val="567"/>
        </w:trPr>
        <w:tc>
          <w:tcPr>
            <w:tcW w:w="668" w:type="dxa"/>
          </w:tcPr>
          <w:p w14:paraId="2A2D26FF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701" w:type="dxa"/>
          </w:tcPr>
          <w:p w14:paraId="213DD257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Пояснительная записка</w:t>
            </w:r>
          </w:p>
        </w:tc>
        <w:tc>
          <w:tcPr>
            <w:tcW w:w="1202" w:type="dxa"/>
          </w:tcPr>
          <w:p w14:paraId="5BBB14F1" w14:textId="5B8B7E72" w:rsidR="00036908" w:rsidRPr="00973C3A" w:rsidRDefault="00973C3A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36908" w:rsidRPr="00973C3A" w14:paraId="19E14924" w14:textId="77777777" w:rsidTr="00973C3A">
        <w:trPr>
          <w:trHeight w:val="567"/>
        </w:trPr>
        <w:tc>
          <w:tcPr>
            <w:tcW w:w="668" w:type="dxa"/>
          </w:tcPr>
          <w:p w14:paraId="52752322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701" w:type="dxa"/>
          </w:tcPr>
          <w:p w14:paraId="72D1BC85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Планируемые результаты</w:t>
            </w:r>
          </w:p>
        </w:tc>
        <w:tc>
          <w:tcPr>
            <w:tcW w:w="1202" w:type="dxa"/>
          </w:tcPr>
          <w:p w14:paraId="733A2D1B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36908" w:rsidRPr="00973C3A" w14:paraId="3C7515D3" w14:textId="77777777" w:rsidTr="00973C3A">
        <w:trPr>
          <w:trHeight w:val="567"/>
        </w:trPr>
        <w:tc>
          <w:tcPr>
            <w:tcW w:w="668" w:type="dxa"/>
          </w:tcPr>
          <w:p w14:paraId="72BFA5F1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701" w:type="dxa"/>
          </w:tcPr>
          <w:p w14:paraId="3D4E13C6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 xml:space="preserve">Учебно-тематический план </w:t>
            </w: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содержание программы</w:t>
            </w:r>
          </w:p>
        </w:tc>
        <w:tc>
          <w:tcPr>
            <w:tcW w:w="1202" w:type="dxa"/>
          </w:tcPr>
          <w:p w14:paraId="77596B44" w14:textId="777B219C" w:rsidR="00036908" w:rsidRPr="00973C3A" w:rsidRDefault="003E6799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36908" w:rsidRPr="00973C3A" w14:paraId="588D7967" w14:textId="77777777" w:rsidTr="00973C3A">
        <w:trPr>
          <w:trHeight w:val="567"/>
        </w:trPr>
        <w:tc>
          <w:tcPr>
            <w:tcW w:w="668" w:type="dxa"/>
          </w:tcPr>
          <w:p w14:paraId="72D31EE2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701" w:type="dxa"/>
          </w:tcPr>
          <w:p w14:paraId="2854BF23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Формы аттестации и</w:t>
            </w:r>
            <w:r w:rsidRPr="00973C3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</w:p>
        </w:tc>
        <w:tc>
          <w:tcPr>
            <w:tcW w:w="1202" w:type="dxa"/>
          </w:tcPr>
          <w:p w14:paraId="56355F15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036908" w:rsidRPr="00973C3A" w14:paraId="04544F06" w14:textId="77777777" w:rsidTr="00973C3A">
        <w:trPr>
          <w:trHeight w:val="567"/>
        </w:trPr>
        <w:tc>
          <w:tcPr>
            <w:tcW w:w="668" w:type="dxa"/>
          </w:tcPr>
          <w:p w14:paraId="467736EA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01" w:type="dxa"/>
          </w:tcPr>
          <w:p w14:paraId="66828852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Комплекс организационно-педагогических условий</w:t>
            </w:r>
          </w:p>
        </w:tc>
        <w:tc>
          <w:tcPr>
            <w:tcW w:w="1202" w:type="dxa"/>
          </w:tcPr>
          <w:p w14:paraId="38B49F69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36908" w:rsidRPr="00973C3A" w14:paraId="64EE745B" w14:textId="77777777" w:rsidTr="00973C3A">
        <w:trPr>
          <w:trHeight w:val="567"/>
        </w:trPr>
        <w:tc>
          <w:tcPr>
            <w:tcW w:w="668" w:type="dxa"/>
          </w:tcPr>
          <w:p w14:paraId="31683E6C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701" w:type="dxa"/>
          </w:tcPr>
          <w:p w14:paraId="072F7347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Условия реализации программы</w:t>
            </w:r>
          </w:p>
        </w:tc>
        <w:tc>
          <w:tcPr>
            <w:tcW w:w="1202" w:type="dxa"/>
          </w:tcPr>
          <w:p w14:paraId="42662D8E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36908" w:rsidRPr="00973C3A" w14:paraId="1D83F7CD" w14:textId="77777777" w:rsidTr="00973C3A">
        <w:trPr>
          <w:trHeight w:val="567"/>
        </w:trPr>
        <w:tc>
          <w:tcPr>
            <w:tcW w:w="668" w:type="dxa"/>
          </w:tcPr>
          <w:p w14:paraId="2AF2A3BF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701" w:type="dxa"/>
          </w:tcPr>
          <w:p w14:paraId="3980A450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Кадровое обеспечение программы</w:t>
            </w:r>
          </w:p>
        </w:tc>
        <w:tc>
          <w:tcPr>
            <w:tcW w:w="1202" w:type="dxa"/>
          </w:tcPr>
          <w:p w14:paraId="172C674F" w14:textId="635437ED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120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36908" w:rsidRPr="00973C3A" w14:paraId="10242165" w14:textId="77777777" w:rsidTr="00973C3A">
        <w:trPr>
          <w:trHeight w:val="567"/>
        </w:trPr>
        <w:tc>
          <w:tcPr>
            <w:tcW w:w="668" w:type="dxa"/>
          </w:tcPr>
          <w:p w14:paraId="6AC62C7E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701" w:type="dxa"/>
          </w:tcPr>
          <w:p w14:paraId="4FA5C061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Методическое обеспечение программы</w:t>
            </w:r>
          </w:p>
          <w:p w14:paraId="24D22494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2" w:type="dxa"/>
          </w:tcPr>
          <w:p w14:paraId="2CD2055A" w14:textId="6E1BD5E9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E6799"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36908" w:rsidRPr="00973C3A" w14:paraId="47DBB84A" w14:textId="77777777" w:rsidTr="00973C3A">
        <w:trPr>
          <w:trHeight w:val="567"/>
        </w:trPr>
        <w:tc>
          <w:tcPr>
            <w:tcW w:w="668" w:type="dxa"/>
          </w:tcPr>
          <w:p w14:paraId="5521CF0C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01" w:type="dxa"/>
          </w:tcPr>
          <w:p w14:paraId="0D10D169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Список литературы для педагога</w:t>
            </w:r>
          </w:p>
        </w:tc>
        <w:tc>
          <w:tcPr>
            <w:tcW w:w="1202" w:type="dxa"/>
          </w:tcPr>
          <w:p w14:paraId="593E58A6" w14:textId="0347375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E6799"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036908" w:rsidRPr="00973C3A" w14:paraId="1E029E2A" w14:textId="77777777" w:rsidTr="00973C3A">
        <w:trPr>
          <w:trHeight w:val="567"/>
        </w:trPr>
        <w:tc>
          <w:tcPr>
            <w:tcW w:w="668" w:type="dxa"/>
          </w:tcPr>
          <w:p w14:paraId="5339BC82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01" w:type="dxa"/>
          </w:tcPr>
          <w:p w14:paraId="6901A7F5" w14:textId="77777777" w:rsidR="00036908" w:rsidRPr="00973C3A" w:rsidRDefault="00036908" w:rsidP="00973C3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</w:rPr>
              <w:t>Список литературы для обучающихся и родителей</w:t>
            </w:r>
          </w:p>
        </w:tc>
        <w:tc>
          <w:tcPr>
            <w:tcW w:w="1202" w:type="dxa"/>
          </w:tcPr>
          <w:p w14:paraId="7F954EF2" w14:textId="5BF84A39" w:rsidR="00036908" w:rsidRPr="00973C3A" w:rsidRDefault="003E6799" w:rsidP="00973C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3C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14:paraId="657A7BA9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E6EA66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BB0308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FF152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99F18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9406B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194DDE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CD2760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C4CAA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C5F7D6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C1C41B" w14:textId="77777777" w:rsidR="00036908" w:rsidRPr="00973C3A" w:rsidRDefault="00036908" w:rsidP="000369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6B08EF" w14:textId="68426973" w:rsidR="00036908" w:rsidRPr="00973C3A" w:rsidRDefault="00036908" w:rsidP="00036908">
      <w:pPr>
        <w:rPr>
          <w:rFonts w:ascii="Times New Roman" w:hAnsi="Times New Roman" w:cs="Times New Roman"/>
          <w:b/>
          <w:sz w:val="28"/>
          <w:szCs w:val="28"/>
        </w:rPr>
      </w:pPr>
    </w:p>
    <w:p w14:paraId="56D45C8F" w14:textId="77777777" w:rsidR="00036908" w:rsidRPr="00973C3A" w:rsidRDefault="00036908" w:rsidP="00036908">
      <w:pPr>
        <w:rPr>
          <w:rFonts w:ascii="Times New Roman" w:hAnsi="Times New Roman" w:cs="Times New Roman"/>
          <w:b/>
          <w:sz w:val="28"/>
          <w:szCs w:val="28"/>
        </w:rPr>
      </w:pPr>
    </w:p>
    <w:p w14:paraId="3EE5BC88" w14:textId="77777777" w:rsidR="00973C3A" w:rsidRPr="00973C3A" w:rsidRDefault="00973C3A" w:rsidP="00973C3A">
      <w:pPr>
        <w:widowControl w:val="0"/>
        <w:suppressAutoHyphens/>
        <w:spacing w:after="0" w:line="276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73C3A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1. КОМПЛЕКС ОСНОВНЫХ ХАРАКТЕРИСТИК ПРОГРАММЫ</w:t>
      </w:r>
    </w:p>
    <w:p w14:paraId="0E7E8C1E" w14:textId="77777777" w:rsidR="00973C3A" w:rsidRPr="00973C3A" w:rsidRDefault="00973C3A" w:rsidP="00973C3A">
      <w:pPr>
        <w:pStyle w:val="a3"/>
        <w:numPr>
          <w:ilvl w:val="1"/>
          <w:numId w:val="27"/>
        </w:num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8029488" w14:textId="2AD8B0F1" w:rsidR="004C74B1" w:rsidRPr="004C74B1" w:rsidRDefault="004C74B1" w:rsidP="004C74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B1">
        <w:rPr>
          <w:rFonts w:ascii="Times New Roman" w:hAnsi="Times New Roman" w:cs="Times New Roman"/>
          <w:sz w:val="24"/>
          <w:szCs w:val="24"/>
        </w:rPr>
        <w:t xml:space="preserve">Программа «Основы </w:t>
      </w:r>
      <w:r w:rsidRPr="004C74B1">
        <w:rPr>
          <w:rFonts w:ascii="Times New Roman" w:hAnsi="Times New Roman" w:cs="Times New Roman"/>
          <w:iCs/>
          <w:color w:val="2C2C2C"/>
          <w:sz w:val="24"/>
          <w:szCs w:val="24"/>
        </w:rPr>
        <w:t>3</w:t>
      </w:r>
      <w:r w:rsidRPr="004C74B1">
        <w:rPr>
          <w:rFonts w:ascii="Times New Roman" w:hAnsi="Times New Roman" w:cs="Times New Roman"/>
          <w:iCs/>
          <w:color w:val="2C2C2C"/>
          <w:sz w:val="24"/>
          <w:szCs w:val="24"/>
          <w:lang w:val="en-US"/>
        </w:rPr>
        <w:t>D</w:t>
      </w:r>
      <w:r w:rsidRPr="004C74B1">
        <w:rPr>
          <w:rFonts w:ascii="Times New Roman" w:hAnsi="Times New Roman" w:cs="Times New Roman"/>
          <w:sz w:val="24"/>
          <w:szCs w:val="24"/>
        </w:rPr>
        <w:t xml:space="preserve"> моделирования и </w:t>
      </w:r>
      <w:r w:rsidRPr="004C74B1">
        <w:rPr>
          <w:rFonts w:ascii="Times New Roman" w:hAnsi="Times New Roman" w:cs="Times New Roman"/>
          <w:iCs/>
          <w:color w:val="2C2C2C"/>
          <w:sz w:val="24"/>
          <w:szCs w:val="24"/>
        </w:rPr>
        <w:t>разработка приложений виртуальной и дополненной реальности</w:t>
      </w:r>
      <w:r w:rsidRPr="004C74B1">
        <w:rPr>
          <w:rFonts w:ascii="Times New Roman" w:hAnsi="Times New Roman" w:cs="Times New Roman"/>
          <w:sz w:val="24"/>
          <w:szCs w:val="24"/>
        </w:rPr>
        <w:t xml:space="preserve">», реализуемая в рамках предмета «Технология» предназначена для обучающихся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C74B1">
        <w:rPr>
          <w:rFonts w:ascii="Times New Roman" w:hAnsi="Times New Roman" w:cs="Times New Roman"/>
          <w:sz w:val="24"/>
          <w:szCs w:val="24"/>
        </w:rPr>
        <w:t xml:space="preserve">-х классов общего образования и направлена на </w:t>
      </w:r>
      <w:proofErr w:type="spellStart"/>
      <w:r w:rsidRPr="004C74B1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4C74B1">
        <w:rPr>
          <w:rFonts w:ascii="Times New Roman" w:hAnsi="Times New Roman" w:cs="Times New Roman"/>
          <w:sz w:val="24"/>
          <w:szCs w:val="24"/>
        </w:rPr>
        <w:t xml:space="preserve"> и техническое развитие обучающихся. Содержание образовательной программы позволяет сформировать у обучающихся базовые навыки </w:t>
      </w:r>
      <w:r w:rsidRPr="004C74B1">
        <w:rPr>
          <w:rFonts w:ascii="Times New Roman" w:hAnsi="Times New Roman" w:cs="Times New Roman"/>
          <w:iCs/>
          <w:color w:val="2C2C2C"/>
          <w:sz w:val="24"/>
          <w:szCs w:val="24"/>
        </w:rPr>
        <w:t>3</w:t>
      </w:r>
      <w:r w:rsidRPr="004C74B1">
        <w:rPr>
          <w:rFonts w:ascii="Times New Roman" w:hAnsi="Times New Roman" w:cs="Times New Roman"/>
          <w:iCs/>
          <w:color w:val="2C2C2C"/>
          <w:sz w:val="24"/>
          <w:szCs w:val="24"/>
          <w:lang w:val="en-US"/>
        </w:rPr>
        <w:t>D</w:t>
      </w:r>
      <w:r w:rsidRPr="004C74B1">
        <w:rPr>
          <w:rFonts w:ascii="Times New Roman" w:hAnsi="Times New Roman" w:cs="Times New Roman"/>
          <w:sz w:val="24"/>
          <w:szCs w:val="24"/>
        </w:rPr>
        <w:t xml:space="preserve"> моделирования, развить объемно-пространственное мышление, спроектировать идею при помощи </w:t>
      </w:r>
      <w:r w:rsidRPr="004C74B1">
        <w:rPr>
          <w:rFonts w:ascii="Times New Roman" w:hAnsi="Times New Roman" w:cs="Times New Roman"/>
          <w:iCs/>
          <w:color w:val="2C2C2C"/>
          <w:sz w:val="24"/>
          <w:szCs w:val="24"/>
        </w:rPr>
        <w:t>приложений виртуальной и дополненной реальности</w:t>
      </w:r>
      <w:r w:rsidRPr="004C74B1">
        <w:rPr>
          <w:rFonts w:ascii="Times New Roman" w:hAnsi="Times New Roman" w:cs="Times New Roman"/>
          <w:sz w:val="24"/>
          <w:szCs w:val="24"/>
        </w:rPr>
        <w:t>, используя технологическое оборудование, презентовать своё решение.</w:t>
      </w:r>
    </w:p>
    <w:p w14:paraId="5993DEC9" w14:textId="304D29F7" w:rsidR="004C74B1" w:rsidRDefault="004C74B1" w:rsidP="004C74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B1">
        <w:rPr>
          <w:rFonts w:ascii="Times New Roman" w:hAnsi="Times New Roman" w:cs="Times New Roman"/>
          <w:sz w:val="24"/>
          <w:szCs w:val="24"/>
        </w:rPr>
        <w:t xml:space="preserve">В 2021/2022 учебном году образовательная программа реализуется педагогами дополнительного образования мобильного технопарка «Кванториум»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120B7">
        <w:rPr>
          <w:rFonts w:ascii="Times New Roman" w:hAnsi="Times New Roman" w:cs="Times New Roman"/>
          <w:sz w:val="24"/>
          <w:szCs w:val="24"/>
        </w:rPr>
        <w:t>Боровичском</w:t>
      </w:r>
      <w:proofErr w:type="spellEnd"/>
      <w:r w:rsidRPr="004C74B1">
        <w:rPr>
          <w:rFonts w:ascii="Times New Roman" w:hAnsi="Times New Roman" w:cs="Times New Roman"/>
          <w:sz w:val="24"/>
          <w:szCs w:val="24"/>
        </w:rPr>
        <w:t xml:space="preserve"> МР (МАОУ </w:t>
      </w:r>
      <w:r w:rsidR="007120B7">
        <w:rPr>
          <w:rFonts w:ascii="Times New Roman" w:hAnsi="Times New Roman" w:cs="Times New Roman"/>
          <w:sz w:val="24"/>
          <w:szCs w:val="24"/>
        </w:rPr>
        <w:t>«</w:t>
      </w:r>
      <w:r w:rsidRPr="004C74B1">
        <w:rPr>
          <w:rFonts w:ascii="Times New Roman" w:hAnsi="Times New Roman" w:cs="Times New Roman"/>
          <w:sz w:val="24"/>
          <w:szCs w:val="24"/>
        </w:rPr>
        <w:t>СОШ д.</w:t>
      </w:r>
      <w:r w:rsidR="007120B7">
        <w:rPr>
          <w:rFonts w:ascii="Times New Roman" w:hAnsi="Times New Roman" w:cs="Times New Roman"/>
          <w:sz w:val="24"/>
          <w:szCs w:val="24"/>
        </w:rPr>
        <w:t xml:space="preserve"> </w:t>
      </w:r>
      <w:r w:rsidRPr="004C74B1">
        <w:rPr>
          <w:rFonts w:ascii="Times New Roman" w:hAnsi="Times New Roman" w:cs="Times New Roman"/>
          <w:sz w:val="24"/>
          <w:szCs w:val="24"/>
        </w:rPr>
        <w:t>Волгино</w:t>
      </w:r>
      <w:r w:rsidR="007120B7">
        <w:rPr>
          <w:rFonts w:ascii="Times New Roman" w:hAnsi="Times New Roman" w:cs="Times New Roman"/>
          <w:sz w:val="24"/>
          <w:szCs w:val="24"/>
        </w:rPr>
        <w:t>»</w:t>
      </w:r>
      <w:r w:rsidRPr="004C74B1">
        <w:rPr>
          <w:rFonts w:ascii="Times New Roman" w:hAnsi="Times New Roman" w:cs="Times New Roman"/>
          <w:sz w:val="24"/>
          <w:szCs w:val="24"/>
        </w:rPr>
        <w:t xml:space="preserve">, МАОУ </w:t>
      </w:r>
      <w:r w:rsidR="007120B7">
        <w:rPr>
          <w:rFonts w:ascii="Times New Roman" w:hAnsi="Times New Roman" w:cs="Times New Roman"/>
          <w:sz w:val="24"/>
          <w:szCs w:val="24"/>
        </w:rPr>
        <w:t>«</w:t>
      </w:r>
      <w:r w:rsidRPr="004C74B1">
        <w:rPr>
          <w:rFonts w:ascii="Times New Roman" w:hAnsi="Times New Roman" w:cs="Times New Roman"/>
          <w:sz w:val="24"/>
          <w:szCs w:val="24"/>
        </w:rPr>
        <w:t xml:space="preserve">СОШ д. </w:t>
      </w:r>
      <w:proofErr w:type="spellStart"/>
      <w:r w:rsidRPr="004C74B1">
        <w:rPr>
          <w:rFonts w:ascii="Times New Roman" w:hAnsi="Times New Roman" w:cs="Times New Roman"/>
          <w:sz w:val="24"/>
          <w:szCs w:val="24"/>
        </w:rPr>
        <w:t>Егла</w:t>
      </w:r>
      <w:proofErr w:type="spellEnd"/>
      <w:r w:rsidR="007120B7">
        <w:rPr>
          <w:rFonts w:ascii="Times New Roman" w:hAnsi="Times New Roman" w:cs="Times New Roman"/>
          <w:sz w:val="24"/>
          <w:szCs w:val="24"/>
        </w:rPr>
        <w:t>»</w:t>
      </w:r>
      <w:r w:rsidRPr="004C74B1">
        <w:rPr>
          <w:rFonts w:ascii="Times New Roman" w:hAnsi="Times New Roman" w:cs="Times New Roman"/>
          <w:sz w:val="24"/>
          <w:szCs w:val="24"/>
        </w:rPr>
        <w:t xml:space="preserve">, МБОУ </w:t>
      </w:r>
      <w:r w:rsidR="007120B7">
        <w:rPr>
          <w:rFonts w:ascii="Times New Roman" w:hAnsi="Times New Roman" w:cs="Times New Roman"/>
          <w:sz w:val="24"/>
          <w:szCs w:val="24"/>
        </w:rPr>
        <w:t>«</w:t>
      </w:r>
      <w:r w:rsidRPr="004C74B1">
        <w:rPr>
          <w:rFonts w:ascii="Times New Roman" w:hAnsi="Times New Roman" w:cs="Times New Roman"/>
          <w:sz w:val="24"/>
          <w:szCs w:val="24"/>
        </w:rPr>
        <w:t xml:space="preserve">СОШ д. </w:t>
      </w:r>
      <w:proofErr w:type="spellStart"/>
      <w:r w:rsidRPr="004C74B1">
        <w:rPr>
          <w:rFonts w:ascii="Times New Roman" w:hAnsi="Times New Roman" w:cs="Times New Roman"/>
          <w:sz w:val="24"/>
          <w:szCs w:val="24"/>
        </w:rPr>
        <w:t>Перелучи</w:t>
      </w:r>
      <w:proofErr w:type="spellEnd"/>
      <w:r w:rsidR="007120B7">
        <w:rPr>
          <w:rFonts w:ascii="Times New Roman" w:hAnsi="Times New Roman" w:cs="Times New Roman"/>
          <w:sz w:val="24"/>
          <w:szCs w:val="24"/>
        </w:rPr>
        <w:t>»</w:t>
      </w:r>
      <w:r w:rsidRPr="004C74B1">
        <w:rPr>
          <w:rFonts w:ascii="Times New Roman" w:hAnsi="Times New Roman" w:cs="Times New Roman"/>
          <w:sz w:val="24"/>
          <w:szCs w:val="24"/>
        </w:rPr>
        <w:t xml:space="preserve">, МБОУ </w:t>
      </w:r>
      <w:r w:rsidR="007120B7">
        <w:rPr>
          <w:rFonts w:ascii="Times New Roman" w:hAnsi="Times New Roman" w:cs="Times New Roman"/>
          <w:sz w:val="24"/>
          <w:szCs w:val="24"/>
        </w:rPr>
        <w:t xml:space="preserve">«СОШ </w:t>
      </w:r>
      <w:r w:rsidRPr="004C74B1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4C74B1">
        <w:rPr>
          <w:rFonts w:ascii="Times New Roman" w:hAnsi="Times New Roman" w:cs="Times New Roman"/>
          <w:sz w:val="24"/>
          <w:szCs w:val="24"/>
        </w:rPr>
        <w:t>Железково</w:t>
      </w:r>
      <w:proofErr w:type="spellEnd"/>
      <w:r w:rsidR="007120B7">
        <w:rPr>
          <w:rFonts w:ascii="Times New Roman" w:hAnsi="Times New Roman" w:cs="Times New Roman"/>
          <w:sz w:val="24"/>
          <w:szCs w:val="24"/>
        </w:rPr>
        <w:t>»</w:t>
      </w:r>
      <w:r w:rsidRPr="004C74B1">
        <w:rPr>
          <w:rFonts w:ascii="Times New Roman" w:hAnsi="Times New Roman" w:cs="Times New Roman"/>
          <w:sz w:val="24"/>
          <w:szCs w:val="24"/>
        </w:rPr>
        <w:t xml:space="preserve">, МБОУ </w:t>
      </w:r>
      <w:r w:rsidR="007120B7">
        <w:rPr>
          <w:rFonts w:ascii="Times New Roman" w:hAnsi="Times New Roman" w:cs="Times New Roman"/>
          <w:sz w:val="24"/>
          <w:szCs w:val="24"/>
        </w:rPr>
        <w:t>«</w:t>
      </w:r>
      <w:r w:rsidRPr="004C74B1">
        <w:rPr>
          <w:rFonts w:ascii="Times New Roman" w:hAnsi="Times New Roman" w:cs="Times New Roman"/>
          <w:sz w:val="24"/>
          <w:szCs w:val="24"/>
        </w:rPr>
        <w:t xml:space="preserve">СОШ </w:t>
      </w:r>
      <w:proofErr w:type="spellStart"/>
      <w:r w:rsidRPr="004C74B1">
        <w:rPr>
          <w:rFonts w:ascii="Times New Roman" w:hAnsi="Times New Roman" w:cs="Times New Roman"/>
          <w:sz w:val="24"/>
          <w:szCs w:val="24"/>
        </w:rPr>
        <w:t>д.Волок</w:t>
      </w:r>
      <w:proofErr w:type="spellEnd"/>
      <w:r w:rsidR="007120B7">
        <w:rPr>
          <w:rFonts w:ascii="Times New Roman" w:hAnsi="Times New Roman" w:cs="Times New Roman"/>
          <w:sz w:val="24"/>
          <w:szCs w:val="24"/>
        </w:rPr>
        <w:t>»</w:t>
      </w:r>
      <w:r w:rsidRPr="004C74B1">
        <w:rPr>
          <w:rFonts w:ascii="Times New Roman" w:hAnsi="Times New Roman" w:cs="Times New Roman"/>
          <w:sz w:val="24"/>
          <w:szCs w:val="24"/>
        </w:rPr>
        <w:t>), Демянск</w:t>
      </w:r>
      <w:r w:rsidR="007120B7">
        <w:rPr>
          <w:rFonts w:ascii="Times New Roman" w:hAnsi="Times New Roman" w:cs="Times New Roman"/>
          <w:sz w:val="24"/>
          <w:szCs w:val="24"/>
        </w:rPr>
        <w:t xml:space="preserve">ом МР (МАОУ «СОШ Демянск», МАОУ «СОШ п. </w:t>
      </w:r>
      <w:proofErr w:type="spellStart"/>
      <w:r w:rsidR="007120B7">
        <w:rPr>
          <w:rFonts w:ascii="Times New Roman" w:hAnsi="Times New Roman" w:cs="Times New Roman"/>
          <w:sz w:val="24"/>
          <w:szCs w:val="24"/>
        </w:rPr>
        <w:t>Ямник</w:t>
      </w:r>
      <w:proofErr w:type="spellEnd"/>
      <w:r w:rsidR="007120B7">
        <w:rPr>
          <w:rFonts w:ascii="Times New Roman" w:hAnsi="Times New Roman" w:cs="Times New Roman"/>
          <w:sz w:val="24"/>
          <w:szCs w:val="24"/>
        </w:rPr>
        <w:t>»</w:t>
      </w:r>
      <w:r w:rsidRPr="004C74B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C74B1">
        <w:rPr>
          <w:rFonts w:ascii="Times New Roman" w:hAnsi="Times New Roman" w:cs="Times New Roman"/>
          <w:sz w:val="24"/>
          <w:szCs w:val="24"/>
        </w:rPr>
        <w:t>Парфинск</w:t>
      </w:r>
      <w:r w:rsidR="007120B7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="007120B7">
        <w:rPr>
          <w:rFonts w:ascii="Times New Roman" w:hAnsi="Times New Roman" w:cs="Times New Roman"/>
          <w:sz w:val="24"/>
          <w:szCs w:val="24"/>
        </w:rPr>
        <w:t xml:space="preserve"> МР (МАОУ «СОШ п. Парфино»), </w:t>
      </w:r>
      <w:proofErr w:type="spellStart"/>
      <w:r w:rsidR="007120B7">
        <w:rPr>
          <w:rFonts w:ascii="Times New Roman" w:hAnsi="Times New Roman" w:cs="Times New Roman"/>
          <w:sz w:val="24"/>
          <w:szCs w:val="24"/>
        </w:rPr>
        <w:t>Пестовском</w:t>
      </w:r>
      <w:proofErr w:type="spellEnd"/>
      <w:r w:rsidR="007120B7">
        <w:rPr>
          <w:rFonts w:ascii="Times New Roman" w:hAnsi="Times New Roman" w:cs="Times New Roman"/>
          <w:sz w:val="24"/>
          <w:szCs w:val="24"/>
        </w:rPr>
        <w:t xml:space="preserve"> МР (МАОУ «СОШ№2»</w:t>
      </w:r>
      <w:r w:rsidRPr="004C74B1">
        <w:rPr>
          <w:rFonts w:ascii="Times New Roman" w:hAnsi="Times New Roman" w:cs="Times New Roman"/>
          <w:sz w:val="24"/>
          <w:szCs w:val="24"/>
        </w:rPr>
        <w:t xml:space="preserve"> г. Пестово)</w:t>
      </w:r>
      <w:r w:rsidR="007120B7">
        <w:rPr>
          <w:rFonts w:ascii="Times New Roman" w:hAnsi="Times New Roman" w:cs="Times New Roman"/>
          <w:sz w:val="24"/>
          <w:szCs w:val="24"/>
        </w:rPr>
        <w:t>.</w:t>
      </w:r>
    </w:p>
    <w:p w14:paraId="6807B764" w14:textId="2C2985D0" w:rsidR="007B49EF" w:rsidRPr="004C74B1" w:rsidRDefault="007B49EF" w:rsidP="004C74B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4B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Актуальность: </w:t>
      </w:r>
      <w:r w:rsidRPr="004C74B1">
        <w:rPr>
          <w:rFonts w:ascii="Times New Roman" w:hAnsi="Times New Roman" w:cs="Times New Roman"/>
          <w:color w:val="000000"/>
          <w:sz w:val="24"/>
          <w:szCs w:val="24"/>
        </w:rPr>
        <w:t>виртуальная</w:t>
      </w:r>
      <w:r w:rsidR="00DF1267" w:rsidRPr="004C74B1">
        <w:rPr>
          <w:rFonts w:ascii="Times New Roman" w:hAnsi="Times New Roman" w:cs="Times New Roman"/>
          <w:color w:val="000000"/>
          <w:sz w:val="24"/>
          <w:szCs w:val="24"/>
        </w:rPr>
        <w:t xml:space="preserve"> и дополненная реальности — осо</w:t>
      </w:r>
      <w:r w:rsidRPr="004C74B1">
        <w:rPr>
          <w:rFonts w:ascii="Times New Roman" w:hAnsi="Times New Roman" w:cs="Times New Roman"/>
          <w:color w:val="000000"/>
          <w:sz w:val="24"/>
          <w:szCs w:val="24"/>
        </w:rPr>
        <w:t>бые технологические направления, тесно связанные с другими. Эти технологии включены в список ключевых и оказывают су</w:t>
      </w:r>
      <w:r w:rsidRPr="004C74B1">
        <w:rPr>
          <w:rFonts w:ascii="Times New Roman" w:hAnsi="Times New Roman" w:cs="Times New Roman"/>
          <w:color w:val="000000"/>
          <w:sz w:val="24"/>
          <w:szCs w:val="24"/>
        </w:rPr>
        <w:softHyphen/>
        <w:t>щественное влияние на разв</w:t>
      </w:r>
      <w:r w:rsidR="004C74B1">
        <w:rPr>
          <w:rFonts w:ascii="Times New Roman" w:hAnsi="Times New Roman" w:cs="Times New Roman"/>
          <w:color w:val="000000"/>
          <w:sz w:val="24"/>
          <w:szCs w:val="24"/>
        </w:rPr>
        <w:t>итие рынков. Практически для ка</w:t>
      </w:r>
      <w:r w:rsidRPr="004C74B1">
        <w:rPr>
          <w:rFonts w:ascii="Times New Roman" w:hAnsi="Times New Roman" w:cs="Times New Roman"/>
          <w:color w:val="000000"/>
          <w:sz w:val="24"/>
          <w:szCs w:val="24"/>
        </w:rPr>
        <w:t>ждой перспективной позиции будущего крайне полезны будут знания из области З</w:t>
      </w:r>
      <w:r w:rsidRPr="004C74B1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4C74B1">
        <w:rPr>
          <w:rFonts w:ascii="Times New Roman" w:hAnsi="Times New Roman" w:cs="Times New Roman"/>
          <w:color w:val="000000"/>
          <w:sz w:val="24"/>
          <w:szCs w:val="24"/>
        </w:rPr>
        <w:t xml:space="preserve"> - мод</w:t>
      </w:r>
      <w:r w:rsidR="004C74B1">
        <w:rPr>
          <w:rFonts w:ascii="Times New Roman" w:hAnsi="Times New Roman" w:cs="Times New Roman"/>
          <w:color w:val="000000"/>
          <w:sz w:val="24"/>
          <w:szCs w:val="24"/>
        </w:rPr>
        <w:t>елирования, основ программирова</w:t>
      </w:r>
      <w:r w:rsidRPr="004C74B1">
        <w:rPr>
          <w:rFonts w:ascii="Times New Roman" w:hAnsi="Times New Roman" w:cs="Times New Roman"/>
          <w:color w:val="000000"/>
          <w:sz w:val="24"/>
          <w:szCs w:val="24"/>
        </w:rPr>
        <w:t xml:space="preserve">ния, компьютерного зрения и т. п. </w:t>
      </w:r>
    </w:p>
    <w:p w14:paraId="0B136F24" w14:textId="7C8BFDD2" w:rsidR="007B49EF" w:rsidRPr="00973C3A" w:rsidRDefault="007B49EF" w:rsidP="007B49E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В ходе практических занятий по программе обучающиеся познакомятся с виртуальной, дополненной и смешанной реальностями,</w:t>
      </w:r>
      <w:r w:rsidR="004C74B1">
        <w:rPr>
          <w:rFonts w:ascii="Times New Roman" w:hAnsi="Times New Roman" w:cs="Times New Roman"/>
          <w:color w:val="000000"/>
          <w:sz w:val="24"/>
          <w:szCs w:val="24"/>
        </w:rPr>
        <w:t xml:space="preserve"> поймут их особенности и возмож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ности, выявят возможные способы применения, а также опре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делят наиболее интересные направления для дальнейшего углубления, параллельно развивая навыки дизайн-мышления, дизайн-анализа и способность создавать новое и востребо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ванное.</w:t>
      </w:r>
    </w:p>
    <w:p w14:paraId="039B7C91" w14:textId="77777777" w:rsidR="007B49EF" w:rsidRPr="00973C3A" w:rsidRDefault="007B49EF" w:rsidP="007B49E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Программа даёт необходимые компетенции для дальнейше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го углублённого освоения дизайнерских навыков и методик проектирования. Основными направлениями в изучении тех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нологий виртуальной и дополненной реальности, с которыми познакомятся обучающиеся в рамках модуля, станут начальные знания о разработке приложений для различных устройств, основы компьютерного зрения, базовые понятия 3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- моделирования.</w:t>
      </w:r>
    </w:p>
    <w:p w14:paraId="7F067AE6" w14:textId="0A454BF6" w:rsidR="007B49EF" w:rsidRPr="00973C3A" w:rsidRDefault="007B49EF" w:rsidP="007B49EF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Через знакомство с технологиями создания собственных устройств и разработки при</w:t>
      </w:r>
      <w:r w:rsidR="004C74B1">
        <w:rPr>
          <w:rFonts w:ascii="Times New Roman" w:hAnsi="Times New Roman" w:cs="Times New Roman"/>
          <w:color w:val="000000"/>
          <w:sz w:val="24"/>
          <w:szCs w:val="24"/>
        </w:rPr>
        <w:t>ложений будут развиваться иссле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довательские, инженерные и проектные компетенции.</w:t>
      </w:r>
    </w:p>
    <w:p w14:paraId="0E291816" w14:textId="77777777" w:rsidR="00036908" w:rsidRPr="00973C3A" w:rsidRDefault="00036908" w:rsidP="00036908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C54AEA" w14:textId="2E3A5058" w:rsidR="00036908" w:rsidRPr="00973C3A" w:rsidRDefault="00036908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b/>
          <w:sz w:val="24"/>
          <w:szCs w:val="24"/>
        </w:rPr>
        <w:t>Новизна программы</w:t>
      </w:r>
    </w:p>
    <w:p w14:paraId="35D79CF8" w14:textId="77777777" w:rsidR="00036908" w:rsidRPr="00973C3A" w:rsidRDefault="00036908" w:rsidP="00973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iCs/>
          <w:sz w:val="24"/>
          <w:szCs w:val="24"/>
        </w:rPr>
        <w:t>Новизна</w:t>
      </w:r>
      <w:r w:rsidRPr="00973C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sz w:val="24"/>
          <w:szCs w:val="24"/>
        </w:rPr>
        <w:t xml:space="preserve">образовательной программы заключается в том, что она интегрирует содержание школьных предметов и достижения современных инновационных направлений инженерной науки. </w:t>
      </w:r>
    </w:p>
    <w:p w14:paraId="2BADA525" w14:textId="77777777" w:rsidR="00036908" w:rsidRPr="00973C3A" w:rsidRDefault="00036908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Отличительной особенностью Программы является то, что она:</w:t>
      </w:r>
    </w:p>
    <w:p w14:paraId="3FA5481F" w14:textId="77777777" w:rsidR="00036908" w:rsidRPr="00973C3A" w:rsidRDefault="00036908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- реализуется в рамках работы мобильного детского технопарка, что накладывает свой отпечаток на организационные, методические и психологические аспекты ее реализации;</w:t>
      </w:r>
    </w:p>
    <w:p w14:paraId="66E63FFA" w14:textId="407C79E8" w:rsidR="00036908" w:rsidRPr="00973C3A" w:rsidRDefault="00036908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lastRenderedPageBreak/>
        <w:t xml:space="preserve">- в ходе реализации Программы формируются принципиально новые компетенции у учащихся в области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разработке приложений, основ компьютерного зрения, базовые понятия 3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- моделирования.</w:t>
      </w:r>
    </w:p>
    <w:p w14:paraId="3D144612" w14:textId="2A315035" w:rsidR="00036908" w:rsidRPr="00973C3A" w:rsidRDefault="00036908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- основу Программы составляет метод решения кейсов, который наиболее полно отвечает требованиям к формированию практико-ориентированных компетенций учащихся;</w:t>
      </w:r>
    </w:p>
    <w:p w14:paraId="4DD0F4AF" w14:textId="77777777" w:rsidR="00036908" w:rsidRPr="00973C3A" w:rsidRDefault="00036908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-  содержание кейсов максимально направлено на разработку проектов, основу которых составляют актуальные проблемы агломераций мобильного технопарка (малых городов и сельских поселений Новгородской области) в сфере культуры, экономики, маркетинга, туризма и др.;</w:t>
      </w:r>
    </w:p>
    <w:p w14:paraId="6447B6BD" w14:textId="79DF3724" w:rsidR="00036908" w:rsidRPr="00973C3A" w:rsidRDefault="00036908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- содержание Программы интегрирует новейшие достижения в области программирования и инжиниринга, что наиболее адекватно способствует формированию исследовательской культуры обучающихся.</w:t>
      </w:r>
    </w:p>
    <w:p w14:paraId="31C98EA9" w14:textId="77777777" w:rsidR="00036908" w:rsidRPr="00973C3A" w:rsidRDefault="00036908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73C3A">
        <w:rPr>
          <w:rFonts w:ascii="Times New Roman" w:hAnsi="Times New Roman" w:cs="Times New Roman"/>
          <w:b/>
          <w:sz w:val="24"/>
          <w:szCs w:val="24"/>
          <w:lang w:eastAsia="ar-SA"/>
        </w:rPr>
        <w:t>Педагогическая целесообразность Программы</w:t>
      </w:r>
    </w:p>
    <w:p w14:paraId="1C72A7E4" w14:textId="30074EC8" w:rsidR="00036908" w:rsidRPr="00973C3A" w:rsidRDefault="00036908" w:rsidP="00973C3A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  <w:r w:rsidRPr="00973C3A">
        <w:rPr>
          <w:sz w:val="24"/>
          <w:szCs w:val="24"/>
        </w:rPr>
        <w:t xml:space="preserve">Педагогическая целесообразность программы обусловлена помощью в приобретении школьниками навыков 21-го века: командной работы, коммуникации, управления проектами, генерации идей. Программный материал выстроен в соответствии с технологией </w:t>
      </w:r>
      <w:proofErr w:type="spellStart"/>
      <w:r w:rsidRPr="00973C3A">
        <w:rPr>
          <w:sz w:val="24"/>
          <w:szCs w:val="24"/>
        </w:rPr>
        <w:t>Hard</w:t>
      </w:r>
      <w:proofErr w:type="spellEnd"/>
      <w:r w:rsidRPr="00973C3A">
        <w:rPr>
          <w:sz w:val="24"/>
          <w:szCs w:val="24"/>
        </w:rPr>
        <w:t xml:space="preserve"> </w:t>
      </w:r>
      <w:proofErr w:type="spellStart"/>
      <w:r w:rsidRPr="00973C3A">
        <w:rPr>
          <w:sz w:val="24"/>
          <w:szCs w:val="24"/>
        </w:rPr>
        <w:t>skills</w:t>
      </w:r>
      <w:proofErr w:type="spellEnd"/>
      <w:r w:rsidRPr="00973C3A">
        <w:rPr>
          <w:sz w:val="24"/>
          <w:szCs w:val="24"/>
        </w:rPr>
        <w:t xml:space="preserve">, способствующей формированию технических знаний и умений, и технологией </w:t>
      </w:r>
      <w:proofErr w:type="spellStart"/>
      <w:r w:rsidRPr="00973C3A">
        <w:rPr>
          <w:sz w:val="24"/>
          <w:szCs w:val="24"/>
        </w:rPr>
        <w:t>Soft</w:t>
      </w:r>
      <w:proofErr w:type="spellEnd"/>
      <w:r w:rsidRPr="00973C3A">
        <w:rPr>
          <w:sz w:val="24"/>
          <w:szCs w:val="24"/>
        </w:rPr>
        <w:t xml:space="preserve"> </w:t>
      </w:r>
      <w:proofErr w:type="spellStart"/>
      <w:r w:rsidRPr="00973C3A">
        <w:rPr>
          <w:sz w:val="24"/>
          <w:szCs w:val="24"/>
        </w:rPr>
        <w:t>skills</w:t>
      </w:r>
      <w:proofErr w:type="spellEnd"/>
      <w:r w:rsidRPr="00973C3A">
        <w:rPr>
          <w:sz w:val="24"/>
          <w:szCs w:val="24"/>
        </w:rPr>
        <w:t xml:space="preserve">, позволяющей вырабатывать коммуникативные навыки для работы в команде. Рекомендуемые методы и средства обучения стимулируют не только формирование </w:t>
      </w:r>
      <w:proofErr w:type="spellStart"/>
      <w:r w:rsidRPr="00973C3A">
        <w:rPr>
          <w:sz w:val="24"/>
          <w:szCs w:val="24"/>
        </w:rPr>
        <w:t>общеучебных</w:t>
      </w:r>
      <w:proofErr w:type="spellEnd"/>
      <w:r w:rsidRPr="00973C3A">
        <w:rPr>
          <w:sz w:val="24"/>
          <w:szCs w:val="24"/>
        </w:rPr>
        <w:t xml:space="preserve"> и специальных компетентностей, но и развитие творческих способностей, технической одарённости обучающихся. В результате освоения </w:t>
      </w:r>
      <w:proofErr w:type="gramStart"/>
      <w:r w:rsidRPr="00973C3A">
        <w:rPr>
          <w:sz w:val="24"/>
          <w:szCs w:val="24"/>
        </w:rPr>
        <w:t>программы</w:t>
      </w:r>
      <w:proofErr w:type="gramEnd"/>
      <w:r w:rsidRPr="00973C3A">
        <w:rPr>
          <w:sz w:val="24"/>
          <w:szCs w:val="24"/>
        </w:rPr>
        <w:t xml:space="preserve"> обучающиеся значительно расширят свои представления о офисных технологиях, компьютерной графики, трехмерном моделирование и разработке приложений.  приобретут навыки до профессиональной деятельности: практической, проектной, экспериментальной, что поможет им определиться с выбором будущей профессии, чтобы в последующем получить специальность технического направления в учреждениях среднего или высшего профессионального образования. </w:t>
      </w:r>
    </w:p>
    <w:p w14:paraId="759F8CAC" w14:textId="0DC702FD" w:rsidR="00036908" w:rsidRPr="00973C3A" w:rsidRDefault="00036908" w:rsidP="00973C3A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  <w:r w:rsidRPr="00973C3A">
        <w:rPr>
          <w:sz w:val="24"/>
          <w:szCs w:val="24"/>
        </w:rPr>
        <w:t>Программа «</w:t>
      </w:r>
      <w:r w:rsidRPr="00973C3A">
        <w:rPr>
          <w:bCs/>
          <w:sz w:val="24"/>
          <w:szCs w:val="24"/>
        </w:rPr>
        <w:t xml:space="preserve">Основы </w:t>
      </w:r>
      <w:r w:rsidRPr="00973C3A">
        <w:rPr>
          <w:bCs/>
          <w:iCs/>
          <w:color w:val="2C2C2C"/>
          <w:sz w:val="24"/>
          <w:szCs w:val="24"/>
        </w:rPr>
        <w:t>3</w:t>
      </w:r>
      <w:r w:rsidRPr="00973C3A">
        <w:rPr>
          <w:bCs/>
          <w:iCs/>
          <w:color w:val="2C2C2C"/>
          <w:sz w:val="24"/>
          <w:szCs w:val="24"/>
          <w:lang w:val="en-US"/>
        </w:rPr>
        <w:t>D</w:t>
      </w:r>
      <w:r w:rsidRPr="00973C3A">
        <w:rPr>
          <w:bCs/>
          <w:sz w:val="24"/>
          <w:szCs w:val="24"/>
        </w:rPr>
        <w:t xml:space="preserve"> моделирования и </w:t>
      </w:r>
      <w:r w:rsidRPr="00973C3A">
        <w:rPr>
          <w:bCs/>
          <w:iCs/>
          <w:color w:val="2C2C2C"/>
          <w:sz w:val="24"/>
          <w:szCs w:val="24"/>
        </w:rPr>
        <w:t>разработка приложений виртуальной и дополненной реальности</w:t>
      </w:r>
      <w:r w:rsidRPr="00973C3A">
        <w:rPr>
          <w:bCs/>
          <w:sz w:val="24"/>
          <w:szCs w:val="24"/>
        </w:rPr>
        <w:t>»</w:t>
      </w:r>
      <w:r w:rsidRPr="00973C3A">
        <w:rPr>
          <w:b/>
          <w:sz w:val="24"/>
          <w:szCs w:val="24"/>
        </w:rPr>
        <w:t xml:space="preserve"> </w:t>
      </w:r>
      <w:r w:rsidRPr="00973C3A">
        <w:rPr>
          <w:sz w:val="24"/>
          <w:szCs w:val="24"/>
        </w:rPr>
        <w:t>имеет техническую направленность. Траектория развития ребёнка в программе опирается на ключевые темы: «</w:t>
      </w:r>
      <w:r w:rsidR="00573FEA" w:rsidRPr="00973C3A">
        <w:rPr>
          <w:bCs/>
          <w:sz w:val="24"/>
          <w:szCs w:val="24"/>
        </w:rPr>
        <w:t>2D конструирование, 3D-моделирование</w:t>
      </w:r>
      <w:r w:rsidR="00B17CA9" w:rsidRPr="00973C3A">
        <w:rPr>
          <w:sz w:val="24"/>
          <w:szCs w:val="24"/>
        </w:rPr>
        <w:t xml:space="preserve"> и прототипирование</w:t>
      </w:r>
      <w:r w:rsidRPr="00973C3A">
        <w:rPr>
          <w:sz w:val="24"/>
          <w:szCs w:val="24"/>
        </w:rPr>
        <w:t xml:space="preserve">», </w:t>
      </w:r>
      <w:r w:rsidR="00B17CA9" w:rsidRPr="00973C3A">
        <w:rPr>
          <w:sz w:val="24"/>
          <w:szCs w:val="24"/>
        </w:rPr>
        <w:t>«</w:t>
      </w:r>
      <w:r w:rsidR="00B17CA9" w:rsidRPr="00973C3A">
        <w:rPr>
          <w:bCs/>
          <w:color w:val="000000"/>
          <w:sz w:val="24"/>
          <w:szCs w:val="24"/>
        </w:rPr>
        <w:t>Разработка VR/AR-приложения»</w:t>
      </w:r>
      <w:r w:rsidRPr="00973C3A">
        <w:rPr>
          <w:bCs/>
          <w:sz w:val="24"/>
          <w:szCs w:val="24"/>
        </w:rPr>
        <w:t>.</w:t>
      </w:r>
      <w:r w:rsidRPr="00973C3A">
        <w:rPr>
          <w:sz w:val="24"/>
          <w:szCs w:val="24"/>
        </w:rPr>
        <w:t xml:space="preserve"> Линия развития в проектной деятельности включа</w:t>
      </w:r>
      <w:r w:rsidR="00B17CA9" w:rsidRPr="00973C3A">
        <w:rPr>
          <w:sz w:val="24"/>
          <w:szCs w:val="24"/>
        </w:rPr>
        <w:t>ю</w:t>
      </w:r>
      <w:r w:rsidRPr="00973C3A">
        <w:rPr>
          <w:sz w:val="24"/>
          <w:szCs w:val="24"/>
        </w:rPr>
        <w:t xml:space="preserve">т содержательные блоки: «Трехмерное моделирование» и </w:t>
      </w:r>
      <w:r w:rsidR="00B17CA9" w:rsidRPr="00973C3A">
        <w:rPr>
          <w:sz w:val="24"/>
          <w:szCs w:val="24"/>
        </w:rPr>
        <w:t xml:space="preserve">«Программирование» </w:t>
      </w:r>
      <w:r w:rsidRPr="00973C3A">
        <w:rPr>
          <w:sz w:val="24"/>
          <w:szCs w:val="24"/>
        </w:rPr>
        <w:t>ориентир</w:t>
      </w:r>
      <w:r w:rsidR="00EB3FB6" w:rsidRPr="00973C3A">
        <w:rPr>
          <w:sz w:val="24"/>
          <w:szCs w:val="24"/>
        </w:rPr>
        <w:t>ованы</w:t>
      </w:r>
      <w:r w:rsidRPr="00973C3A">
        <w:rPr>
          <w:sz w:val="24"/>
          <w:szCs w:val="24"/>
        </w:rPr>
        <w:t xml:space="preserve"> на </w:t>
      </w:r>
      <w:bookmarkStart w:id="2" w:name="_Hlk62814586"/>
      <w:r w:rsidRPr="00973C3A">
        <w:rPr>
          <w:sz w:val="24"/>
          <w:szCs w:val="24"/>
        </w:rPr>
        <w:t>социально значимые сферы деятельности</w:t>
      </w:r>
      <w:bookmarkEnd w:id="2"/>
      <w:r w:rsidRPr="00973C3A">
        <w:rPr>
          <w:sz w:val="24"/>
          <w:szCs w:val="24"/>
        </w:rPr>
        <w:t>, требующие внедрения осваиваемых ребёнком инженерных технологий – оборона, сельское хозяйство, логистика, здравоохранения, ЖКХ и др. Предлагаемые программой проектные кейсы в социально значимых сферах деятельности позволяют ребёнку стать субъектом проектной деятельности, активно и инициативно решать реальные творческие технические задачи.</w:t>
      </w:r>
    </w:p>
    <w:p w14:paraId="36A5BA8C" w14:textId="77777777" w:rsidR="007B49EF" w:rsidRPr="00973C3A" w:rsidRDefault="007B49EF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DC3865" w14:textId="100CB73F" w:rsidR="007B49EF" w:rsidRPr="00973C3A" w:rsidRDefault="007B49EF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программы: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уникальных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Hard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- и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So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t-компетенций по работе с VR/AR-технологиями через использова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ние кейс-технологий.</w:t>
      </w:r>
    </w:p>
    <w:p w14:paraId="326C233B" w14:textId="77777777" w:rsidR="007B49EF" w:rsidRPr="00973C3A" w:rsidRDefault="007B49EF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 программы:</w:t>
      </w:r>
    </w:p>
    <w:p w14:paraId="79904C2C" w14:textId="77777777" w:rsidR="007B49EF" w:rsidRPr="00973C3A" w:rsidRDefault="007B49EF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Обучающие:</w:t>
      </w:r>
    </w:p>
    <w:p w14:paraId="2FC7279A" w14:textId="77777777" w:rsidR="007B49EF" w:rsidRPr="00973C3A" w:rsidRDefault="007B49EF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объяснить базовые понятия сферы разработки приложений виртуальной и дополненной реальности: ключевые особен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ности технологий и их различия между собой, панорамное фото и видео, трекинг реальных объектов, интерфейс, поли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гональное моделирование;</w:t>
      </w:r>
    </w:p>
    <w:p w14:paraId="0646FCEA" w14:textId="77777777" w:rsidR="007B49EF" w:rsidRPr="00973C3A" w:rsidRDefault="007B49EF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сформировать навыки выполнения технологической цепоч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ки разработки приложений для мобильных устройств и/или персональных компьютеров с использованием специальных программных сред; </w:t>
      </w:r>
    </w:p>
    <w:p w14:paraId="6C6158CC" w14:textId="77777777" w:rsidR="007B49EF" w:rsidRPr="00973C3A" w:rsidRDefault="007B49EF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сформировать базовые навыки работы в программах для раз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работки приложений с виртуальной и дополненной реаль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ностью; </w:t>
      </w:r>
    </w:p>
    <w:p w14:paraId="6D98885C" w14:textId="77777777" w:rsidR="00BD51C7" w:rsidRPr="00973C3A" w:rsidRDefault="007B49EF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базовые навыки работы в программах для трёхмерного моделирования; научить использовать и адаптировать трёхмерные модели, находящиеся в открытом доступе, для задач кейса; </w:t>
      </w:r>
    </w:p>
    <w:p w14:paraId="0FB4342D" w14:textId="77777777" w:rsidR="00BD51C7" w:rsidRPr="00973C3A" w:rsidRDefault="007B49EF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сформировать базовые навыки работы в программах для раз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работки графических интерфейсов; </w:t>
      </w:r>
    </w:p>
    <w:p w14:paraId="7EAF93A6" w14:textId="3DE312C7" w:rsidR="00BD51C7" w:rsidRPr="00973C3A" w:rsidRDefault="007B49EF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привить навыки проектной деятельности, в том числе ис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пользование инструментов планирования.</w:t>
      </w:r>
    </w:p>
    <w:p w14:paraId="30C04483" w14:textId="77777777" w:rsidR="00BD51C7" w:rsidRPr="00973C3A" w:rsidRDefault="00BD51C7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Развивающие:</w:t>
      </w:r>
    </w:p>
    <w:p w14:paraId="5B111D25" w14:textId="77777777" w:rsidR="00BD51C7" w:rsidRPr="00973C3A" w:rsidRDefault="00BD51C7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на протяжении всех занятий формировать 4К-компетенции (критическое мышление, креативное мышление, коммуника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ция, кооперация);</w:t>
      </w:r>
    </w:p>
    <w:p w14:paraId="3A980030" w14:textId="77777777" w:rsidR="00BD51C7" w:rsidRPr="00973C3A" w:rsidRDefault="00BD51C7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способствовать расширению словарного запаса; </w:t>
      </w:r>
    </w:p>
    <w:p w14:paraId="744C12EB" w14:textId="77777777" w:rsidR="00BD51C7" w:rsidRPr="00973C3A" w:rsidRDefault="00BD51C7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способствовать развитию памяти, внимания, технического мышления, изобретательности;</w:t>
      </w:r>
    </w:p>
    <w:p w14:paraId="257EA747" w14:textId="77777777" w:rsidR="00BD51C7" w:rsidRPr="00973C3A" w:rsidRDefault="00BD51C7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способствовать развитию алгоритмического мышления;</w:t>
      </w:r>
    </w:p>
    <w:p w14:paraId="06E40379" w14:textId="77777777" w:rsidR="00BD51C7" w:rsidRPr="00973C3A" w:rsidRDefault="00BD51C7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интереса к техническим зна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ниям;</w:t>
      </w:r>
    </w:p>
    <w:p w14:paraId="7465E0AB" w14:textId="77777777" w:rsidR="00BD51C7" w:rsidRPr="00973C3A" w:rsidRDefault="00BD51C7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умения практического при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менения полученных знаний;</w:t>
      </w:r>
    </w:p>
    <w:p w14:paraId="0368E44E" w14:textId="77777777" w:rsidR="00BD51C7" w:rsidRPr="00973C3A" w:rsidRDefault="00BD51C7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сформировать умение формулировать, аргументировать и отстаивать своё мнение;</w:t>
      </w:r>
    </w:p>
    <w:p w14:paraId="4A9441CE" w14:textId="4E8D658C" w:rsidR="00BD51C7" w:rsidRPr="00973C3A" w:rsidRDefault="00BD51C7" w:rsidP="00973C3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сформировать умение выступать публично с докладами, пре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зентациями и т. п.</w:t>
      </w:r>
    </w:p>
    <w:p w14:paraId="34AD5347" w14:textId="77777777" w:rsidR="00BD51C7" w:rsidRPr="00973C3A" w:rsidRDefault="00BD51C7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Воспитательные:</w:t>
      </w:r>
    </w:p>
    <w:p w14:paraId="7860A3A8" w14:textId="77777777" w:rsidR="00BD51C7" w:rsidRPr="00973C3A" w:rsidRDefault="00BD51C7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воспитывать аккуратность и дисциплинированность при вы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полнении работы; </w:t>
      </w:r>
    </w:p>
    <w:p w14:paraId="2E734E35" w14:textId="77777777" w:rsidR="00BD51C7" w:rsidRPr="00973C3A" w:rsidRDefault="00BD51C7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положительной мотивации к трудовой деятельности;</w:t>
      </w:r>
    </w:p>
    <w:p w14:paraId="188C0991" w14:textId="77777777" w:rsidR="00BD51C7" w:rsidRPr="00973C3A" w:rsidRDefault="00BD51C7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опыта совместного и инди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видуального творчества при выполнении командных зада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ний; </w:t>
      </w:r>
    </w:p>
    <w:p w14:paraId="4F57D000" w14:textId="77777777" w:rsidR="00BD51C7" w:rsidRPr="00973C3A" w:rsidRDefault="00BD51C7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воспитывать трудолюбие, уважение к труду;</w:t>
      </w:r>
    </w:p>
    <w:p w14:paraId="76D35F0C" w14:textId="77777777" w:rsidR="00BD51C7" w:rsidRPr="00973C3A" w:rsidRDefault="00BD51C7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чувство коллективизма и взаимопомощи; </w:t>
      </w:r>
    </w:p>
    <w:p w14:paraId="25F24167" w14:textId="5FAD18CC" w:rsidR="00BD51C7" w:rsidRPr="00973C3A" w:rsidRDefault="00BD51C7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воспитывать чувство патриотизма, гражданственности, гор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дости за достижения отечественной ИТ-отрасли.</w:t>
      </w:r>
    </w:p>
    <w:p w14:paraId="0E9D26F3" w14:textId="52E0E106" w:rsidR="001357A0" w:rsidRPr="00973C3A" w:rsidRDefault="001357A0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DAF4B6" w14:textId="6A47D5A0" w:rsidR="001357A0" w:rsidRPr="00973C3A" w:rsidRDefault="001357A0" w:rsidP="00973C3A">
      <w:pPr>
        <w:pStyle w:val="a9"/>
        <w:widowControl w:val="0"/>
        <w:suppressAutoHyphens/>
        <w:ind w:firstLine="709"/>
        <w:contextualSpacing/>
        <w:rPr>
          <w:b/>
          <w:bCs/>
          <w:iCs/>
          <w:sz w:val="24"/>
          <w:szCs w:val="24"/>
        </w:rPr>
      </w:pPr>
      <w:r w:rsidRPr="00973C3A">
        <w:rPr>
          <w:b/>
          <w:bCs/>
          <w:iCs/>
          <w:sz w:val="24"/>
          <w:szCs w:val="24"/>
        </w:rPr>
        <w:t>Отличительные особенности Программы</w:t>
      </w:r>
    </w:p>
    <w:p w14:paraId="79EADDBA" w14:textId="1FFD876F" w:rsidR="001357A0" w:rsidRPr="00973C3A" w:rsidRDefault="001357A0" w:rsidP="00973C3A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  <w:r w:rsidRPr="00973C3A">
        <w:rPr>
          <w:sz w:val="24"/>
          <w:szCs w:val="24"/>
        </w:rPr>
        <w:t>Программа может быть рекомендована для реализации в условиях Мобильного Кванториума. Она позволяет не только обучить ребенка 2</w:t>
      </w:r>
      <w:r w:rsidRPr="00973C3A">
        <w:rPr>
          <w:sz w:val="24"/>
          <w:szCs w:val="24"/>
          <w:lang w:val="en-US"/>
        </w:rPr>
        <w:t>D</w:t>
      </w:r>
      <w:r w:rsidRPr="00973C3A">
        <w:rPr>
          <w:sz w:val="24"/>
          <w:szCs w:val="24"/>
        </w:rPr>
        <w:t>-графики, 3</w:t>
      </w:r>
      <w:r w:rsidRPr="00973C3A">
        <w:rPr>
          <w:sz w:val="24"/>
          <w:szCs w:val="24"/>
          <w:lang w:val="en-US"/>
        </w:rPr>
        <w:t>D</w:t>
      </w:r>
      <w:r w:rsidRPr="00973C3A">
        <w:rPr>
          <w:sz w:val="24"/>
          <w:szCs w:val="24"/>
        </w:rPr>
        <w:t>-моделированию и разработки приложений, но и подготовить его к планированию и организации работы над разноуровневыми проектами и в дальнейшем осуществить осознанный выбор вида деятельности в техническом и/или художественном творчестве. Программа предоставляет обучающимся возможность освоения содержания с учетом уровня их общего развития, способностей, мотивации. В рамках индивидуальной проектной деятельности предполагается реализация параллельных процессов освоения содержания программы на разных уровнях доступности и степени сложности, с опорой на диагностику стартовых возможностей каждого из участников. Построение индивидуального образовательного маршрута юного 3</w:t>
      </w:r>
      <w:r w:rsidRPr="00973C3A">
        <w:rPr>
          <w:sz w:val="24"/>
          <w:szCs w:val="24"/>
          <w:lang w:val="en-US"/>
        </w:rPr>
        <w:t>D</w:t>
      </w:r>
      <w:r w:rsidRPr="00973C3A">
        <w:rPr>
          <w:sz w:val="24"/>
          <w:szCs w:val="24"/>
        </w:rPr>
        <w:t>-модельера и программиста в проектной деятельности по программе обеспечено избыточной ресурсной средой Мобильного Кванториума, а также возможностью участия в разнообразных многоуровневых образовательных событиях для развития технически одарённых детей.</w:t>
      </w:r>
    </w:p>
    <w:p w14:paraId="42493330" w14:textId="77777777" w:rsidR="001357A0" w:rsidRPr="00973C3A" w:rsidRDefault="001357A0" w:rsidP="00973C3A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</w:p>
    <w:p w14:paraId="0E5AFCE2" w14:textId="568B6262" w:rsidR="001357A0" w:rsidRPr="00973C3A" w:rsidRDefault="001357A0" w:rsidP="00973C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iCs/>
          <w:sz w:val="24"/>
          <w:szCs w:val="24"/>
        </w:rPr>
        <w:t>Возраст обучающихся, условия набора в группу</w:t>
      </w:r>
    </w:p>
    <w:p w14:paraId="53A4176F" w14:textId="77777777" w:rsidR="001357A0" w:rsidRPr="00973C3A" w:rsidRDefault="001357A0" w:rsidP="00973C3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В реализации программы участвуют </w:t>
      </w:r>
      <w:r w:rsidRPr="00973C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обучающиеся муниципальных образовательных организаций Новгородской области </w:t>
      </w:r>
      <w:r w:rsidRPr="00973C3A">
        <w:rPr>
          <w:rFonts w:ascii="Times New Roman" w:hAnsi="Times New Roman" w:cs="Times New Roman"/>
          <w:sz w:val="24"/>
          <w:szCs w:val="24"/>
        </w:rPr>
        <w:t xml:space="preserve">в возрасте </w:t>
      </w:r>
      <w:r w:rsidRPr="00973C3A">
        <w:rPr>
          <w:rFonts w:ascii="Times New Roman" w:eastAsia="Calibri" w:hAnsi="Times New Roman" w:cs="Times New Roman"/>
          <w:sz w:val="24"/>
          <w:szCs w:val="24"/>
        </w:rPr>
        <w:t xml:space="preserve">10 – 15 лет </w:t>
      </w:r>
      <w:r w:rsidRPr="00973C3A">
        <w:rPr>
          <w:rFonts w:ascii="Times New Roman" w:hAnsi="Times New Roman" w:cs="Times New Roman"/>
          <w:sz w:val="24"/>
          <w:szCs w:val="24"/>
        </w:rPr>
        <w:t>(5 – 8 классы). В детское объединение принимаются все желающие без специального отбора при наличии познавательного интереса к техническим и художественным дисциплинам.</w:t>
      </w:r>
    </w:p>
    <w:p w14:paraId="5923D30A" w14:textId="77777777" w:rsidR="001357A0" w:rsidRPr="00973C3A" w:rsidRDefault="001357A0" w:rsidP="00973C3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07BEDC" w14:textId="027B0085" w:rsidR="001357A0" w:rsidRPr="00973C3A" w:rsidRDefault="001357A0" w:rsidP="00973C3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iCs/>
          <w:sz w:val="24"/>
          <w:szCs w:val="24"/>
        </w:rPr>
        <w:t>Особенности организации образовательной деятельности, этапы освоения программы</w:t>
      </w:r>
    </w:p>
    <w:p w14:paraId="2E320445" w14:textId="37DDD65D" w:rsidR="001357A0" w:rsidRPr="00973C3A" w:rsidRDefault="001357A0" w:rsidP="00973C3A">
      <w:pPr>
        <w:pStyle w:val="a9"/>
        <w:widowControl w:val="0"/>
        <w:suppressAutoHyphens/>
        <w:ind w:firstLine="709"/>
        <w:contextualSpacing/>
        <w:rPr>
          <w:sz w:val="24"/>
          <w:szCs w:val="24"/>
        </w:rPr>
      </w:pPr>
      <w:r w:rsidRPr="00973C3A">
        <w:rPr>
          <w:sz w:val="24"/>
          <w:szCs w:val="24"/>
          <w:lang w:eastAsia="ar-SA"/>
        </w:rPr>
        <w:t xml:space="preserve">Срок реализации программы – 1 год. Трудоёмкость программы – 36 часов. </w:t>
      </w:r>
      <w:r w:rsidRPr="00973C3A">
        <w:rPr>
          <w:sz w:val="24"/>
          <w:szCs w:val="24"/>
        </w:rPr>
        <w:t xml:space="preserve">Программа включает в себя </w:t>
      </w:r>
      <w:r w:rsidR="007F3616" w:rsidRPr="00973C3A">
        <w:rPr>
          <w:sz w:val="24"/>
          <w:szCs w:val="24"/>
        </w:rPr>
        <w:t>два модуля</w:t>
      </w:r>
      <w:r w:rsidRPr="00973C3A">
        <w:rPr>
          <w:sz w:val="24"/>
          <w:szCs w:val="24"/>
        </w:rPr>
        <w:t xml:space="preserve"> модуля </w:t>
      </w:r>
      <w:r w:rsidR="007F3616" w:rsidRPr="00973C3A">
        <w:rPr>
          <w:sz w:val="24"/>
          <w:szCs w:val="24"/>
        </w:rPr>
        <w:t xml:space="preserve">24 часа и 12 часов </w:t>
      </w:r>
      <w:proofErr w:type="spellStart"/>
      <w:r w:rsidR="007F3616" w:rsidRPr="00973C3A">
        <w:rPr>
          <w:sz w:val="24"/>
          <w:szCs w:val="24"/>
        </w:rPr>
        <w:t>соответтвенно</w:t>
      </w:r>
      <w:proofErr w:type="spellEnd"/>
      <w:r w:rsidR="007F3616" w:rsidRPr="00973C3A">
        <w:rPr>
          <w:sz w:val="24"/>
          <w:szCs w:val="24"/>
        </w:rPr>
        <w:t>.</w:t>
      </w:r>
    </w:p>
    <w:p w14:paraId="4FDA98C4" w14:textId="77777777" w:rsidR="001357A0" w:rsidRPr="00973C3A" w:rsidRDefault="001357A0" w:rsidP="00973C3A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Содержание каждого модуля разбито на кейсы, каждый из которых решает самостоятельную задачу, вместе с тем, все кейсы подчинены достижению общей цели.</w:t>
      </w:r>
    </w:p>
    <w:p w14:paraId="10237EE8" w14:textId="261C60BF" w:rsidR="001357A0" w:rsidRPr="00973C3A" w:rsidRDefault="001357A0" w:rsidP="00973C3A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Цель первого модуля – сформировать у обучающихся компетенции в области </w:t>
      </w:r>
      <w:r w:rsidR="007F3616" w:rsidRPr="00973C3A">
        <w:rPr>
          <w:rFonts w:ascii="Times New Roman" w:hAnsi="Times New Roman" w:cs="Times New Roman"/>
          <w:sz w:val="24"/>
          <w:szCs w:val="24"/>
        </w:rPr>
        <w:t>двухмерной и трехмерной графики,</w:t>
      </w:r>
      <w:r w:rsidRPr="00973C3A">
        <w:rPr>
          <w:rFonts w:ascii="Times New Roman" w:hAnsi="Times New Roman" w:cs="Times New Roman"/>
          <w:sz w:val="24"/>
          <w:szCs w:val="24"/>
        </w:rPr>
        <w:t xml:space="preserve"> необходимые для дальнейшей работы над проектом.</w:t>
      </w:r>
    </w:p>
    <w:p w14:paraId="3CC84CBE" w14:textId="58A12E6B" w:rsidR="001357A0" w:rsidRPr="00973C3A" w:rsidRDefault="001357A0" w:rsidP="00973C3A">
      <w:pPr>
        <w:tabs>
          <w:tab w:val="left" w:pos="652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Цель второго модуля – погружение обучающихся в основы проектной деятельности, формирование команды проекта, постановка проектных задач, осуществление деятельности команды по прохождению цикла проектной работы, организация рефлексии.</w:t>
      </w:r>
    </w:p>
    <w:p w14:paraId="6B34F348" w14:textId="2C713027" w:rsidR="001357A0" w:rsidRPr="00973C3A" w:rsidRDefault="001357A0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Таким образом, в первом разделе акценты смещены в сторону формирования </w:t>
      </w:r>
      <w:r w:rsidRPr="00973C3A">
        <w:rPr>
          <w:rFonts w:ascii="Times New Roman" w:hAnsi="Times New Roman" w:cs="Times New Roman"/>
          <w:sz w:val="24"/>
          <w:szCs w:val="24"/>
          <w:lang w:val="en-US"/>
        </w:rPr>
        <w:t>Hard</w:t>
      </w:r>
      <w:r w:rsidRPr="00973C3A">
        <w:rPr>
          <w:rFonts w:ascii="Times New Roman" w:hAnsi="Times New Roman" w:cs="Times New Roman"/>
          <w:sz w:val="24"/>
          <w:szCs w:val="24"/>
        </w:rPr>
        <w:t xml:space="preserve">-компетенций, второй раздел более ориентирован на развитие «мягких» навыков. Прохождение двух разделов призвано сформировать у обучающихся весь комплекс </w:t>
      </w:r>
      <w:r w:rsidRPr="00973C3A">
        <w:rPr>
          <w:rFonts w:ascii="Times New Roman" w:hAnsi="Times New Roman" w:cs="Times New Roman"/>
          <w:sz w:val="24"/>
          <w:szCs w:val="24"/>
          <w:lang w:val="en-US"/>
        </w:rPr>
        <w:t>Hard</w:t>
      </w:r>
      <w:r w:rsidRPr="00973C3A">
        <w:rPr>
          <w:rFonts w:ascii="Times New Roman" w:hAnsi="Times New Roman" w:cs="Times New Roman"/>
          <w:sz w:val="24"/>
          <w:szCs w:val="24"/>
        </w:rPr>
        <w:t xml:space="preserve"> и </w:t>
      </w:r>
      <w:r w:rsidRPr="00973C3A">
        <w:rPr>
          <w:rFonts w:ascii="Times New Roman" w:hAnsi="Times New Roman" w:cs="Times New Roman"/>
          <w:sz w:val="24"/>
          <w:szCs w:val="24"/>
          <w:lang w:val="en-US"/>
        </w:rPr>
        <w:t>Soft</w:t>
      </w:r>
      <w:r w:rsidRPr="00973C3A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14:paraId="6965FE53" w14:textId="77777777" w:rsidR="001357A0" w:rsidRPr="00973C3A" w:rsidRDefault="001357A0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Завершается освоение Программы защитой проектной работы.</w:t>
      </w:r>
    </w:p>
    <w:p w14:paraId="4792E9C0" w14:textId="53DCA4FC" w:rsidR="001357A0" w:rsidRPr="00973C3A" w:rsidRDefault="001357A0" w:rsidP="00973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3F4C0C4F" w14:textId="112DE706" w:rsidR="001357A0" w:rsidRPr="00973C3A" w:rsidRDefault="001357A0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973C3A">
        <w:rPr>
          <w:rFonts w:ascii="Times New Roman" w:eastAsia="Calibri" w:hAnsi="Times New Roman" w:cs="Times New Roman"/>
          <w:b/>
          <w:iCs/>
          <w:sz w:val="24"/>
          <w:szCs w:val="24"/>
        </w:rPr>
        <w:t>Формы организации образовательного процесса</w:t>
      </w:r>
    </w:p>
    <w:p w14:paraId="638115E7" w14:textId="77777777" w:rsidR="001357A0" w:rsidRPr="00973C3A" w:rsidRDefault="001357A0" w:rsidP="00973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В основе образовательного процесса лежит проектный метод, основную инструментальную базу которого составляет решение кейсов. </w:t>
      </w:r>
      <w:r w:rsidRPr="00973C3A">
        <w:rPr>
          <w:rFonts w:ascii="Times New Roman" w:hAnsi="Times New Roman" w:cs="Times New Roman"/>
          <w:bCs/>
          <w:sz w:val="24"/>
          <w:szCs w:val="24"/>
          <w:lang w:eastAsia="ar-SA"/>
        </w:rPr>
        <w:t>Как основные формы используются</w:t>
      </w:r>
      <w:r w:rsidRPr="00973C3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973C3A">
        <w:rPr>
          <w:rFonts w:ascii="Times New Roman" w:hAnsi="Times New Roman" w:cs="Times New Roman"/>
          <w:sz w:val="24"/>
          <w:szCs w:val="24"/>
          <w:lang w:eastAsia="ar-SA"/>
        </w:rPr>
        <w:t xml:space="preserve">теоретические и практические учебные занятия. </w:t>
      </w:r>
      <w:r w:rsidRPr="00973C3A">
        <w:rPr>
          <w:rFonts w:ascii="Times New Roman" w:hAnsi="Times New Roman" w:cs="Times New Roman"/>
          <w:sz w:val="24"/>
          <w:szCs w:val="24"/>
        </w:rPr>
        <w:t xml:space="preserve">В ходе их проведения на разных этапах реализации программы предполагаются различные формы работы. На этапе изучения нового материала — лекции, объяснение, рассказ, демонстрации. На этапе закрепления изученного материала — беседы, дискуссии, практические и лабораторно-практические работы, работа с проектными кейсами, </w:t>
      </w:r>
      <w:r w:rsidRPr="00973C3A">
        <w:rPr>
          <w:rFonts w:ascii="Times New Roman" w:hAnsi="Times New Roman" w:cs="Times New Roman"/>
          <w:sz w:val="24"/>
          <w:szCs w:val="24"/>
          <w:lang w:eastAsia="ar-SA"/>
        </w:rPr>
        <w:t xml:space="preserve">тренировки, </w:t>
      </w:r>
      <w:r w:rsidRPr="00973C3A">
        <w:rPr>
          <w:rFonts w:ascii="Times New Roman" w:hAnsi="Times New Roman" w:cs="Times New Roman"/>
          <w:sz w:val="24"/>
          <w:szCs w:val="24"/>
        </w:rPr>
        <w:t>дидактические или имитационные игры. На этапе повторения изученного материала — устный контроль (опрос, игра: конкурсы, викторины). На этапе проверки и оценки полученных знаний — тестирование, выполнение контрольных заданий, публичное выступление с демонстрацией результатов проектной работы, соревнования, конференции. И</w:t>
      </w:r>
      <w:r w:rsidRPr="00973C3A">
        <w:rPr>
          <w:rFonts w:ascii="Times New Roman" w:hAnsi="Times New Roman" w:cs="Times New Roman"/>
          <w:sz w:val="24"/>
          <w:szCs w:val="24"/>
          <w:lang w:eastAsia="ar-SA"/>
        </w:rPr>
        <w:t>тоговые учебные занятия (по модулю, по программе) организуются в форме тестирования, презентации и защиты проектов. Реализация программы предполагает использование групповой формы организации учебных занятий.</w:t>
      </w:r>
    </w:p>
    <w:p w14:paraId="59C3D193" w14:textId="52B246E4" w:rsidR="00B15F00" w:rsidRPr="00973C3A" w:rsidRDefault="00B15F00" w:rsidP="00667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852E6A2" w14:textId="6FFA2E66" w:rsidR="00EB3FB6" w:rsidRPr="00973C3A" w:rsidRDefault="00973C3A" w:rsidP="00667D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1.2. </w:t>
      </w:r>
      <w:r w:rsidRPr="00952B9B">
        <w:rPr>
          <w:rFonts w:ascii="Times New Roman" w:hAnsi="Times New Roman" w:cs="Times New Roman"/>
          <w:b/>
          <w:bCs/>
          <w:color w:val="000000"/>
          <w:sz w:val="28"/>
          <w:szCs w:val="24"/>
        </w:rPr>
        <w:t>ПЛАНИРУЕМЫЕ РЕЗУЛЬТАТЫ</w:t>
      </w:r>
    </w:p>
    <w:p w14:paraId="22F6E6E0" w14:textId="3C237BD8" w:rsidR="00B15F00" w:rsidRPr="00973C3A" w:rsidRDefault="00B15F00" w:rsidP="00973C3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Личностные результаты:</w:t>
      </w:r>
    </w:p>
    <w:p w14:paraId="7503D2EC" w14:textId="77777777" w:rsidR="00B15F00" w:rsidRPr="00973C3A" w:rsidRDefault="00B15F00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критическое отношение к информации и избирательность её восприятия;</w:t>
      </w:r>
    </w:p>
    <w:p w14:paraId="2EBFA6BD" w14:textId="77777777" w:rsidR="00B15F00" w:rsidRPr="00973C3A" w:rsidRDefault="00B15F00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осмысление мотивов своих действий при выполнении зада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ний; </w:t>
      </w:r>
    </w:p>
    <w:p w14:paraId="096C7602" w14:textId="77777777" w:rsidR="00B15F00" w:rsidRPr="00973C3A" w:rsidRDefault="00B15F00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развитие любознательности, сообразительности при выпол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нении разнообразных заданий проблемного и эвристического характера; </w:t>
      </w:r>
    </w:p>
    <w:p w14:paraId="20F7D9EF" w14:textId="77777777" w:rsidR="00B15F00" w:rsidRPr="00973C3A" w:rsidRDefault="00B15F00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внимательности, настойчивости, целеустремлённости, умения преодолевать трудности; </w:t>
      </w:r>
    </w:p>
    <w:p w14:paraId="5F7069EF" w14:textId="77777777" w:rsidR="00B15F00" w:rsidRPr="00973C3A" w:rsidRDefault="00B15F00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развитие самостоятельности суждений, независимости и не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стандартности мышления;</w:t>
      </w:r>
    </w:p>
    <w:p w14:paraId="769CD3EE" w14:textId="77777777" w:rsidR="00B15F00" w:rsidRPr="00973C3A" w:rsidRDefault="00B15F00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освоение социальных норм, правил поведения, ролей и форм социальной жизни в группах и сообществах; </w:t>
      </w:r>
    </w:p>
    <w:p w14:paraId="0698D56D" w14:textId="26592A8D" w:rsidR="00B15F00" w:rsidRPr="00973C3A" w:rsidRDefault="00B15F00" w:rsidP="00973C3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нии и сотрудничестве с другими обучающимися.</w:t>
      </w:r>
    </w:p>
    <w:p w14:paraId="30407C48" w14:textId="0D510649" w:rsidR="00B15F00" w:rsidRPr="00973C3A" w:rsidRDefault="00B15F00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Метапредметные результаты:</w:t>
      </w:r>
    </w:p>
    <w:p w14:paraId="34ECAD26" w14:textId="77777777" w:rsidR="00DC0CF9" w:rsidRPr="00973C3A" w:rsidRDefault="00B15F00" w:rsidP="00973C3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Регулятивные универсальные учебные действия: </w:t>
      </w:r>
    </w:p>
    <w:p w14:paraId="76BB6038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умение принимать и сохранять учебную задачу; </w:t>
      </w:r>
    </w:p>
    <w:p w14:paraId="0D67473F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умение планировать последовательность шагов алгоритма для достижения цели; </w:t>
      </w:r>
    </w:p>
    <w:p w14:paraId="4E24FBF3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ставить цель (создание творческой работы), плани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ровать достижение этой цели; </w:t>
      </w:r>
    </w:p>
    <w:p w14:paraId="7BE27EBA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итоговый и пошаговый контроль по ре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зультату;</w:t>
      </w:r>
    </w:p>
    <w:p w14:paraId="3B24A387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способность адекватно воспринимать оценку наставника и других обучающихся;</w:t>
      </w:r>
    </w:p>
    <w:p w14:paraId="07A2328F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различать способ и результат действия;</w:t>
      </w:r>
    </w:p>
    <w:p w14:paraId="747A5A7C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вносить коррективы в действия в случае расхожде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ния результата решения задачи на основе её оценки и учёта характера сделанных ошибок;</w:t>
      </w:r>
    </w:p>
    <w:p w14:paraId="14EE2C47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в сотрудничестве ставить новые учебные задачи;</w:t>
      </w:r>
    </w:p>
    <w:p w14:paraId="1025628F" w14:textId="7777777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способность проявлять познавательную инициативу в учеб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ном сотрудничестве;</w:t>
      </w:r>
    </w:p>
    <w:p w14:paraId="6B3440BE" w14:textId="59C2C5F7" w:rsidR="00DC0CF9" w:rsidRPr="00973C3A" w:rsidRDefault="00B15F00" w:rsidP="00973C3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осваивать способы решения проблем творческого характера в жизненных ситуациях; умение оценивать получающийся творческий продукт и со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относить его с изначальным замыслом, выполнять по необхо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димости коррекции либо продукта, либо замысла.</w:t>
      </w:r>
    </w:p>
    <w:p w14:paraId="4EA4AD50" w14:textId="77777777" w:rsidR="00DC0CF9" w:rsidRPr="00973C3A" w:rsidRDefault="00DC0CF9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Познавательные универсальные учебные действия: </w:t>
      </w:r>
    </w:p>
    <w:p w14:paraId="1E99AC4F" w14:textId="77777777" w:rsidR="00DC0CF9" w:rsidRPr="00973C3A" w:rsidRDefault="00DC0CF9" w:rsidP="00973C3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поиск информации в индивидуальных информационных архивах обучающегося, информационной среде образовательного учреждения, федеральных хранили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щах информационных образовательных ресурсов; </w:t>
      </w:r>
    </w:p>
    <w:p w14:paraId="087408CD" w14:textId="77777777" w:rsidR="00DC0CF9" w:rsidRPr="00973C3A" w:rsidRDefault="00DC0CF9" w:rsidP="00973C3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использовать средства информационных и коммуни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кационных технологий для решения коммуникативных, по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знавательных и творческих задач; </w:t>
      </w:r>
    </w:p>
    <w:p w14:paraId="6682597E" w14:textId="77777777" w:rsidR="00DC0CF9" w:rsidRPr="00973C3A" w:rsidRDefault="00DC0CF9" w:rsidP="00973C3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умение ориентироваться в разнообразии способов решения задач; </w:t>
      </w:r>
    </w:p>
    <w:p w14:paraId="31B01961" w14:textId="77777777" w:rsidR="00DC0CF9" w:rsidRPr="00973C3A" w:rsidRDefault="00DC0CF9" w:rsidP="00973C3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осуществлять анализ объектов с выделением суще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ственных и несущественных признаков; </w:t>
      </w:r>
    </w:p>
    <w:p w14:paraId="4BCA7993" w14:textId="77777777" w:rsidR="00DC0CF9" w:rsidRPr="00973C3A" w:rsidRDefault="00DC0CF9" w:rsidP="00973C3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умение проводить сравнение, классификацию по заданным критериям; </w:t>
      </w:r>
    </w:p>
    <w:p w14:paraId="31A6E65A" w14:textId="77777777" w:rsidR="00DC0CF9" w:rsidRPr="00973C3A" w:rsidRDefault="00DC0CF9" w:rsidP="00973C3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строить логические рассуждения в форме связи про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стых суждений об объекте; умение устанавливать аналогии, причинно-следственные связи; </w:t>
      </w:r>
    </w:p>
    <w:p w14:paraId="6ADFDE63" w14:textId="77777777" w:rsidR="00DC0CF9" w:rsidRPr="00973C3A" w:rsidRDefault="00DC0CF9" w:rsidP="00973C3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моделировать, преобразовывать объект из чувствен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ной формы в модель, где выделены существенные характе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ристики объекта (пространственно-графическая или знаково-символическая); </w:t>
      </w:r>
    </w:p>
    <w:p w14:paraId="68013667" w14:textId="624903A3" w:rsidR="00DC0CF9" w:rsidRPr="00973C3A" w:rsidRDefault="00DC0CF9" w:rsidP="00973C3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синтезировать, составлять целое из частей, в том числе самостоятельно достраивать с восполнением недоста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ющих компонентов.</w:t>
      </w:r>
    </w:p>
    <w:p w14:paraId="119109A7" w14:textId="77777777" w:rsidR="00DC0CF9" w:rsidRPr="00973C3A" w:rsidRDefault="00DC0CF9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Коммуникативные универсальные учебные действия: </w:t>
      </w:r>
    </w:p>
    <w:p w14:paraId="042C054B" w14:textId="77777777" w:rsidR="00DC0CF9" w:rsidRPr="00973C3A" w:rsidRDefault="00DC0CF9" w:rsidP="00973C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аргументировать свою точку зрения на выбор осно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ваний и критериев при выделении признаков, сравнении и классификации объектов; </w:t>
      </w:r>
    </w:p>
    <w:p w14:paraId="27D3B583" w14:textId="77777777" w:rsidR="00DC0CF9" w:rsidRPr="00973C3A" w:rsidRDefault="00DC0CF9" w:rsidP="00973C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умение выслушивать собеседника и вести диалог; </w:t>
      </w:r>
    </w:p>
    <w:p w14:paraId="7FE71CF5" w14:textId="77777777" w:rsidR="00DC0CF9" w:rsidRPr="00973C3A" w:rsidRDefault="00DC0CF9" w:rsidP="00973C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способность признавать возможность существования раз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личных точек зрения и право каждого иметь свою; </w:t>
      </w:r>
    </w:p>
    <w:p w14:paraId="604ECFF3" w14:textId="77777777" w:rsidR="00DC0CF9" w:rsidRPr="00973C3A" w:rsidRDefault="00DC0CF9" w:rsidP="00973C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планировать учебное сотрудничество с наставником и другими обучающимися: определять цели, функции участ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ников, способы взаимодействия; </w:t>
      </w:r>
    </w:p>
    <w:p w14:paraId="4A8C7B50" w14:textId="77777777" w:rsidR="00DC0CF9" w:rsidRPr="00973C3A" w:rsidRDefault="00DC0CF9" w:rsidP="00973C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умение осуществлять постановку вопросов: инициативное сотрудничество в поиске и сборе информации; </w:t>
      </w:r>
    </w:p>
    <w:p w14:paraId="0A638455" w14:textId="77777777" w:rsidR="00DC0CF9" w:rsidRPr="00973C3A" w:rsidRDefault="00DC0CF9" w:rsidP="00973C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разрешать конфликты: выявление, идентификация проблемы, поиск и оценка альтернативных способов разре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шения конфликта, принятие решения и его реализация;</w:t>
      </w:r>
    </w:p>
    <w:p w14:paraId="26D8634F" w14:textId="77777777" w:rsidR="00DC0CF9" w:rsidRPr="00973C3A" w:rsidRDefault="00DC0CF9" w:rsidP="00973C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умение с достаточной полнотой и точностью выражать свои мысли в соответствии с задачами и условиями коммуника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ции; </w:t>
      </w:r>
    </w:p>
    <w:p w14:paraId="56668A8A" w14:textId="77777777" w:rsidR="00DC0CF9" w:rsidRPr="00973C3A" w:rsidRDefault="00DC0CF9" w:rsidP="00973C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владение монологической и диалогической формами речи.</w:t>
      </w:r>
    </w:p>
    <w:p w14:paraId="36DDBCDB" w14:textId="77777777" w:rsidR="0037685F" w:rsidRPr="00973C3A" w:rsidRDefault="0037685F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A2E689" w14:textId="77777777" w:rsidR="0037685F" w:rsidRPr="00973C3A" w:rsidRDefault="0037685F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Предметные результаты</w:t>
      </w:r>
    </w:p>
    <w:p w14:paraId="4B7312D3" w14:textId="77777777" w:rsidR="0037685F" w:rsidRPr="00973C3A" w:rsidRDefault="0037685F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результате освоения </w:t>
      </w:r>
      <w:proofErr w:type="gramStart"/>
      <w:r w:rsidRPr="00973C3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программы</w:t>
      </w:r>
      <w:proofErr w:type="gramEnd"/>
      <w:r w:rsidRPr="00973C3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обучающиеся должны знать: </w:t>
      </w:r>
    </w:p>
    <w:p w14:paraId="18A608A3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ключевые особенности технологий виртуальной и допол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ненной реальности;</w:t>
      </w:r>
    </w:p>
    <w:p w14:paraId="34A622D7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принципы работы приложений с виртуальной и дополнен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ной реальностью;</w:t>
      </w:r>
    </w:p>
    <w:p w14:paraId="649372D6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перечень современных устройств, используемых для работы с технологиями, и их предназначение;</w:t>
      </w:r>
    </w:p>
    <w:p w14:paraId="07A968B1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основной функционал программ для трёхмерного моделирования;</w:t>
      </w:r>
    </w:p>
    <w:p w14:paraId="092205D4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принципы и способы разработки приложений с виртуальной и дополненной реальностью;</w:t>
      </w:r>
    </w:p>
    <w:p w14:paraId="794639FA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основной функционал программных сред для разработки приложений с виртуальной и дополненной реальностью;</w:t>
      </w:r>
    </w:p>
    <w:p w14:paraId="162B3338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разработки графических интерфейсов. </w:t>
      </w:r>
    </w:p>
    <w:p w14:paraId="1258A784" w14:textId="77777777" w:rsidR="0037685F" w:rsidRPr="00973C3A" w:rsidRDefault="0037685F" w:rsidP="00973C3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14:paraId="6E1F20F5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настраивать и запускать шлем виртуальной реальности;</w:t>
      </w:r>
    </w:p>
    <w:p w14:paraId="3B404513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устанавливать и тестировать приложения виртуальной ре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альности;</w:t>
      </w:r>
    </w:p>
    <w:p w14:paraId="2BA6BD4D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самостоятельно собирать очки виртуальной реальности;</w:t>
      </w:r>
    </w:p>
    <w:p w14:paraId="36B8ECD1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формулировать задачу на проектирование исходя из выяв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ленной проблемы; </w:t>
      </w:r>
    </w:p>
    <w:p w14:paraId="6F61F074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уметь пользоваться различными методами генерации идей;</w:t>
      </w:r>
    </w:p>
    <w:p w14:paraId="1B528CE0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выполнять примитивные операции в программах для трёх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мерного моделирования;</w:t>
      </w:r>
    </w:p>
    <w:p w14:paraId="48F3353B" w14:textId="77777777" w:rsidR="0037685F" w:rsidRPr="00973C3A" w:rsidRDefault="0037685F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выполнять примитивные операции в программных средах для разработки приложений с виртуальной и дополненной реальностью;</w:t>
      </w:r>
    </w:p>
    <w:p w14:paraId="354DF9B1" w14:textId="77777777" w:rsidR="009E6395" w:rsidRPr="00973C3A" w:rsidRDefault="009E6395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компилировать приложение для мобильных устройств или персональных компьютеров и размещать его для скачивания пользователями;</w:t>
      </w:r>
    </w:p>
    <w:p w14:paraId="0B70CC4D" w14:textId="77777777" w:rsidR="009E6395" w:rsidRPr="00973C3A" w:rsidRDefault="009E6395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разрабатывать графический интерфейс (UX/UI);</w:t>
      </w:r>
    </w:p>
    <w:p w14:paraId="015A6704" w14:textId="77777777" w:rsidR="009E6395" w:rsidRPr="00973C3A" w:rsidRDefault="009E6395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разрабатывать все необходимые графические и видеомате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риалы для презентации проекта;</w:t>
      </w:r>
    </w:p>
    <w:p w14:paraId="6590930B" w14:textId="2D82D65E" w:rsidR="00E17C45" w:rsidRPr="00973C3A" w:rsidRDefault="009E6395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представлять свой проект. </w:t>
      </w:r>
    </w:p>
    <w:p w14:paraId="7665EE88" w14:textId="77777777" w:rsidR="009E6395" w:rsidRPr="00973C3A" w:rsidRDefault="009E6395" w:rsidP="00973C3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владеть: </w:t>
      </w:r>
    </w:p>
    <w:p w14:paraId="3F7CCC25" w14:textId="77777777" w:rsidR="009E6395" w:rsidRPr="00973C3A" w:rsidRDefault="009E6395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основной терминологией в области технологий виртуальной и дополненной реальности;</w:t>
      </w:r>
    </w:p>
    <w:p w14:paraId="31B08148" w14:textId="77777777" w:rsidR="009E6395" w:rsidRPr="00973C3A" w:rsidRDefault="009E6395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базовыми навыками трёхмерного моделирования;</w:t>
      </w:r>
    </w:p>
    <w:p w14:paraId="5B5C78D4" w14:textId="77777777" w:rsidR="009E6395" w:rsidRPr="00973C3A" w:rsidRDefault="009E6395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базовыми навыками разработки приложений с виртуальной и дополненной реальностью; </w:t>
      </w:r>
    </w:p>
    <w:p w14:paraId="05943669" w14:textId="77777777" w:rsidR="009E6395" w:rsidRPr="00973C3A" w:rsidRDefault="009E6395" w:rsidP="00973C3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знаниями по принципам работы и особенностям устройств виртуальной и дополненной реальности.</w:t>
      </w:r>
    </w:p>
    <w:p w14:paraId="0C8E4D6C" w14:textId="238ACB6B" w:rsidR="003E6799" w:rsidRDefault="003E6799" w:rsidP="00973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AA82D8" w14:textId="399C4F05" w:rsidR="007120B7" w:rsidRDefault="007120B7" w:rsidP="00973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90332E" w14:textId="77777777" w:rsidR="007120B7" w:rsidRPr="00973C3A" w:rsidRDefault="007120B7" w:rsidP="00973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71D27B" w14:textId="76E6BA84" w:rsidR="00637695" w:rsidRPr="00973C3A" w:rsidRDefault="00637695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Формы подведения итогов реализации общеобразовательной программы</w:t>
      </w:r>
    </w:p>
    <w:p w14:paraId="123A17BD" w14:textId="77777777" w:rsidR="00944DEE" w:rsidRPr="00973C3A" w:rsidRDefault="00944DEE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Подведение итогов реализуется в рамках презентации и за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щиты результатов выполнения кейсов, представленных в про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грамме.</w:t>
      </w:r>
    </w:p>
    <w:p w14:paraId="11500051" w14:textId="77777777" w:rsidR="00637695" w:rsidRPr="00973C3A" w:rsidRDefault="00637695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демонстрации результатов обучения</w:t>
      </w:r>
    </w:p>
    <w:p w14:paraId="4A2834D5" w14:textId="1BF13447" w:rsidR="00637695" w:rsidRPr="00973C3A" w:rsidRDefault="00637695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Представление результатов образовательной деятельности пройдёт в форме публичной презентации решений кейсов ко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мандами и </w:t>
      </w:r>
      <w:proofErr w:type="gram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последующих ответов</w:t>
      </w:r>
      <w:proofErr w:type="gram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выступающих на вопросы на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 ставника и других команд.</w:t>
      </w:r>
    </w:p>
    <w:p w14:paraId="037FA95F" w14:textId="77777777" w:rsidR="00637695" w:rsidRPr="00973C3A" w:rsidRDefault="00637695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диагностики результатов обучения</w:t>
      </w:r>
    </w:p>
    <w:p w14:paraId="0A5395A1" w14:textId="5541258B" w:rsidR="00637695" w:rsidRPr="00973C3A" w:rsidRDefault="00637695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Беседа, тестирование, опрос.</w:t>
      </w:r>
    </w:p>
    <w:p w14:paraId="44BF922B" w14:textId="04575145" w:rsidR="002A6315" w:rsidRPr="00973C3A" w:rsidRDefault="002A6315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sz w:val="24"/>
          <w:szCs w:val="24"/>
        </w:rPr>
        <w:t xml:space="preserve">Учебно-тематический план </w:t>
      </w:r>
      <w:r w:rsidRPr="00973C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содержание программы</w:t>
      </w:r>
    </w:p>
    <w:p w14:paraId="68E4AC27" w14:textId="7059EBFF" w:rsidR="00637695" w:rsidRPr="00973C3A" w:rsidRDefault="00637695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Программа предполагает постепенное расширение знаний и их углубление, а также приобретение умений в области про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ектирования, конструирования и изготовления творческого продукта.</w:t>
      </w:r>
    </w:p>
    <w:p w14:paraId="3D098F06" w14:textId="0F6F532D" w:rsidR="00637695" w:rsidRDefault="00637695" w:rsidP="00973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В основе образовательного процесса лежит проектный подход. Основная форма подачи теории — интерактивные лекции и пошаговые мастер-классы в группах до 10-15 человек. Прак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тические задания планируется выполнять как индивидуально и в парах, так и в малых группах. Занятия проводятся в виде бесед, семинаров, лекций: для наглядности подаваемого мате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риала используется различный мультимедийный материал — презентации, видеоролики, приложения пр.</w:t>
      </w:r>
    </w:p>
    <w:p w14:paraId="4088D3BD" w14:textId="77777777" w:rsidR="00973C3A" w:rsidRDefault="00973C3A" w:rsidP="00973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C2FDF09" w14:textId="07518611" w:rsidR="00973C3A" w:rsidRPr="00C62F26" w:rsidRDefault="00973C3A" w:rsidP="00973C3A">
      <w:pPr>
        <w:pStyle w:val="a3"/>
        <w:numPr>
          <w:ilvl w:val="1"/>
          <w:numId w:val="28"/>
        </w:num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62F26">
        <w:rPr>
          <w:rFonts w:ascii="Times New Roman" w:eastAsia="Times New Roman" w:hAnsi="Times New Roman" w:cs="Times New Roman"/>
          <w:b/>
          <w:sz w:val="24"/>
          <w:szCs w:val="24"/>
        </w:rPr>
        <w:t>УЧЕБНО-ТЕМАТ</w:t>
      </w:r>
      <w:r w:rsidR="007120B7">
        <w:rPr>
          <w:rFonts w:ascii="Times New Roman" w:eastAsia="Times New Roman" w:hAnsi="Times New Roman" w:cs="Times New Roman"/>
          <w:b/>
          <w:sz w:val="24"/>
          <w:szCs w:val="24"/>
        </w:rPr>
        <w:t>ИЧЕСКИЙ ПЛАН И СОДЕРЖАНИ Е ПРОГРАММЫ</w:t>
      </w:r>
    </w:p>
    <w:p w14:paraId="254D3C3E" w14:textId="77777777" w:rsidR="002C0B51" w:rsidRPr="00973C3A" w:rsidRDefault="002C0B51" w:rsidP="002C0B51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57"/>
        <w:gridCol w:w="977"/>
        <w:gridCol w:w="1005"/>
        <w:gridCol w:w="1309"/>
        <w:gridCol w:w="2537"/>
      </w:tblGrid>
      <w:tr w:rsidR="002C0B51" w:rsidRPr="00973C3A" w14:paraId="3E57CF41" w14:textId="77777777" w:rsidTr="00271E1F">
        <w:trPr>
          <w:jc w:val="center"/>
        </w:trPr>
        <w:tc>
          <w:tcPr>
            <w:tcW w:w="704" w:type="dxa"/>
            <w:vMerge w:val="restart"/>
          </w:tcPr>
          <w:p w14:paraId="1F0CCDF9" w14:textId="77777777" w:rsidR="002C0B51" w:rsidRPr="00973C3A" w:rsidRDefault="002C0B51" w:rsidP="00B61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7" w:type="dxa"/>
            <w:vMerge w:val="restart"/>
          </w:tcPr>
          <w:p w14:paraId="49468CD1" w14:textId="77777777" w:rsidR="002C0B51" w:rsidRPr="00973C3A" w:rsidRDefault="002C0B51" w:rsidP="00B61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3291" w:type="dxa"/>
            <w:gridSpan w:val="3"/>
          </w:tcPr>
          <w:p w14:paraId="32951315" w14:textId="77777777" w:rsidR="002C0B51" w:rsidRPr="00973C3A" w:rsidRDefault="002C0B51" w:rsidP="00B61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37" w:type="dxa"/>
            <w:vMerge w:val="restart"/>
          </w:tcPr>
          <w:p w14:paraId="1C09C859" w14:textId="77777777" w:rsidR="002C0B51" w:rsidRPr="00973C3A" w:rsidRDefault="002C0B51" w:rsidP="00B61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аттестации/контроля</w:t>
            </w:r>
          </w:p>
        </w:tc>
      </w:tr>
      <w:tr w:rsidR="002C0B51" w:rsidRPr="00973C3A" w14:paraId="50911B2A" w14:textId="77777777" w:rsidTr="00271E1F">
        <w:trPr>
          <w:jc w:val="center"/>
        </w:trPr>
        <w:tc>
          <w:tcPr>
            <w:tcW w:w="704" w:type="dxa"/>
            <w:vMerge/>
          </w:tcPr>
          <w:p w14:paraId="49B6D10C" w14:textId="77777777" w:rsidR="002C0B51" w:rsidRPr="00973C3A" w:rsidRDefault="002C0B51" w:rsidP="00B617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7" w:type="dxa"/>
            <w:vMerge/>
          </w:tcPr>
          <w:p w14:paraId="057E8A70" w14:textId="77777777" w:rsidR="002C0B51" w:rsidRPr="00973C3A" w:rsidRDefault="002C0B51" w:rsidP="00B617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7" w:type="dxa"/>
          </w:tcPr>
          <w:p w14:paraId="62918C54" w14:textId="77777777" w:rsidR="002C0B51" w:rsidRPr="00973C3A" w:rsidRDefault="002C0B51" w:rsidP="00B61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05" w:type="dxa"/>
          </w:tcPr>
          <w:p w14:paraId="04C161B7" w14:textId="77777777" w:rsidR="002C0B51" w:rsidRPr="00973C3A" w:rsidRDefault="002C0B51" w:rsidP="00B61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14:paraId="09CE4BE0" w14:textId="77777777" w:rsidR="002C0B51" w:rsidRPr="00973C3A" w:rsidRDefault="002C0B51" w:rsidP="00B617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537" w:type="dxa"/>
            <w:vMerge/>
          </w:tcPr>
          <w:p w14:paraId="4A419229" w14:textId="77777777" w:rsidR="002C0B51" w:rsidRPr="00973C3A" w:rsidRDefault="002C0B51" w:rsidP="00B617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2823" w:rsidRPr="00973C3A" w14:paraId="529813E9" w14:textId="77777777" w:rsidTr="00271E1F">
        <w:trPr>
          <w:jc w:val="center"/>
        </w:trPr>
        <w:tc>
          <w:tcPr>
            <w:tcW w:w="704" w:type="dxa"/>
          </w:tcPr>
          <w:p w14:paraId="69CC0627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57" w:type="dxa"/>
            <w:vAlign w:val="center"/>
          </w:tcPr>
          <w:p w14:paraId="5314F596" w14:textId="77777777" w:rsidR="005D2823" w:rsidRPr="00973C3A" w:rsidRDefault="005D2823" w:rsidP="007257D3">
            <w:pPr>
              <w:pStyle w:val="a6"/>
              <w:rPr>
                <w:rFonts w:cs="Times New Roman"/>
                <w:b/>
              </w:rPr>
            </w:pPr>
            <w:r w:rsidRPr="00973C3A">
              <w:rPr>
                <w:rFonts w:cs="Times New Roman"/>
                <w:b/>
              </w:rPr>
              <w:t>МОДУЛЬ 1. 2D конструирование, 3D-моделирование и прототипирование, работа в офисных приложениях</w:t>
            </w:r>
          </w:p>
        </w:tc>
        <w:tc>
          <w:tcPr>
            <w:tcW w:w="977" w:type="dxa"/>
          </w:tcPr>
          <w:p w14:paraId="661E5927" w14:textId="77777777" w:rsidR="005D2823" w:rsidRPr="00973C3A" w:rsidRDefault="00AA36AE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05" w:type="dxa"/>
          </w:tcPr>
          <w:p w14:paraId="354F08F5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4176609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14:paraId="00B2489B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2823" w:rsidRPr="00973C3A" w14:paraId="153ED73F" w14:textId="77777777" w:rsidTr="00271E1F">
        <w:trPr>
          <w:jc w:val="center"/>
        </w:trPr>
        <w:tc>
          <w:tcPr>
            <w:tcW w:w="704" w:type="dxa"/>
          </w:tcPr>
          <w:p w14:paraId="2F40B4ED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57" w:type="dxa"/>
            <w:vAlign w:val="center"/>
          </w:tcPr>
          <w:p w14:paraId="6069C0E3" w14:textId="77777777" w:rsidR="005D2823" w:rsidRPr="00973C3A" w:rsidRDefault="005D2823" w:rsidP="005D2823">
            <w:pPr>
              <w:pStyle w:val="a6"/>
              <w:rPr>
                <w:rFonts w:cs="Times New Roman"/>
              </w:rPr>
            </w:pPr>
            <w:r w:rsidRPr="00973C3A">
              <w:rPr>
                <w:rFonts w:cs="Times New Roman"/>
              </w:rPr>
              <w:t>Вводное занятие.</w:t>
            </w:r>
            <w:r w:rsidR="00F97E1C" w:rsidRPr="00973C3A">
              <w:rPr>
                <w:rFonts w:cs="Times New Roman"/>
              </w:rPr>
              <w:t xml:space="preserve"> Инструктаж</w:t>
            </w:r>
            <w:r w:rsidRPr="00973C3A">
              <w:rPr>
                <w:rFonts w:cs="Times New Roman"/>
              </w:rPr>
              <w:t xml:space="preserve"> по технике безопасности.</w:t>
            </w:r>
            <w:r w:rsidR="00F97E1C" w:rsidRPr="00973C3A">
              <w:rPr>
                <w:rFonts w:cs="Times New Roman"/>
              </w:rPr>
              <w:t xml:space="preserve"> Новые профессии в современном мире.</w:t>
            </w:r>
          </w:p>
        </w:tc>
        <w:tc>
          <w:tcPr>
            <w:tcW w:w="977" w:type="dxa"/>
            <w:vAlign w:val="center"/>
          </w:tcPr>
          <w:p w14:paraId="5419A7AB" w14:textId="77777777" w:rsidR="005D2823" w:rsidRPr="00973C3A" w:rsidRDefault="00AA36AE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1</w:t>
            </w:r>
          </w:p>
        </w:tc>
        <w:tc>
          <w:tcPr>
            <w:tcW w:w="1005" w:type="dxa"/>
            <w:vAlign w:val="center"/>
          </w:tcPr>
          <w:p w14:paraId="774237D7" w14:textId="77777777" w:rsidR="005D2823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1</w:t>
            </w:r>
          </w:p>
        </w:tc>
        <w:tc>
          <w:tcPr>
            <w:tcW w:w="1309" w:type="dxa"/>
            <w:vAlign w:val="center"/>
          </w:tcPr>
          <w:p w14:paraId="42652273" w14:textId="77777777" w:rsidR="005D2823" w:rsidRPr="00973C3A" w:rsidRDefault="005D2823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537" w:type="dxa"/>
          </w:tcPr>
          <w:p w14:paraId="3CE76C9F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2823" w:rsidRPr="00973C3A" w14:paraId="24E72B18" w14:textId="77777777" w:rsidTr="00271E1F">
        <w:trPr>
          <w:jc w:val="center"/>
        </w:trPr>
        <w:tc>
          <w:tcPr>
            <w:tcW w:w="704" w:type="dxa"/>
          </w:tcPr>
          <w:p w14:paraId="26D44A4E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57" w:type="dxa"/>
            <w:vAlign w:val="center"/>
          </w:tcPr>
          <w:p w14:paraId="39335193" w14:textId="77777777" w:rsidR="005D2823" w:rsidRPr="00973C3A" w:rsidRDefault="00733864" w:rsidP="005D2823">
            <w:pPr>
              <w:pStyle w:val="a6"/>
              <w:rPr>
                <w:rFonts w:cs="Times New Roman"/>
              </w:rPr>
            </w:pPr>
            <w:r w:rsidRPr="00973C3A">
              <w:rPr>
                <w:rFonts w:cs="Times New Roman"/>
                <w:color w:val="000000"/>
              </w:rPr>
              <w:t>Совершенствование</w:t>
            </w:r>
            <w:r w:rsidR="00F97E1C" w:rsidRPr="00973C3A">
              <w:rPr>
                <w:rFonts w:cs="Times New Roman"/>
                <w:color w:val="000000"/>
              </w:rPr>
              <w:t xml:space="preserve"> прикладных навыков работы в офисных пакетах. Набор, редактирование и форматирование текста средствами текстового редактора </w:t>
            </w:r>
            <w:r w:rsidR="00F97E1C" w:rsidRPr="00973C3A">
              <w:rPr>
                <w:rFonts w:cs="Times New Roman"/>
                <w:color w:val="000000"/>
                <w:lang w:val="en-US"/>
              </w:rPr>
              <w:t>Microsoft</w:t>
            </w:r>
            <w:r w:rsidR="00F97E1C" w:rsidRPr="00973C3A">
              <w:rPr>
                <w:rFonts w:cs="Times New Roman"/>
                <w:color w:val="000000"/>
              </w:rPr>
              <w:t xml:space="preserve"> </w:t>
            </w:r>
            <w:r w:rsidR="00F97E1C" w:rsidRPr="00973C3A">
              <w:rPr>
                <w:rFonts w:cs="Times New Roman"/>
                <w:color w:val="000000"/>
                <w:lang w:val="en-US"/>
              </w:rPr>
              <w:t>Word</w:t>
            </w:r>
            <w:r w:rsidR="00F97E1C" w:rsidRPr="00973C3A">
              <w:rPr>
                <w:rFonts w:cs="Times New Roman"/>
                <w:color w:val="000000"/>
              </w:rPr>
              <w:t xml:space="preserve"> или другими доступными аналогами. Создание, форматирование и редактирование таблиц.</w:t>
            </w:r>
          </w:p>
        </w:tc>
        <w:tc>
          <w:tcPr>
            <w:tcW w:w="977" w:type="dxa"/>
            <w:vAlign w:val="center"/>
          </w:tcPr>
          <w:p w14:paraId="00CD59EF" w14:textId="77777777" w:rsidR="005D2823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3</w:t>
            </w:r>
          </w:p>
        </w:tc>
        <w:tc>
          <w:tcPr>
            <w:tcW w:w="1005" w:type="dxa"/>
            <w:vAlign w:val="center"/>
          </w:tcPr>
          <w:p w14:paraId="60FFDE05" w14:textId="77777777" w:rsidR="005D2823" w:rsidRPr="00973C3A" w:rsidRDefault="005D2823" w:rsidP="005D2823">
            <w:pPr>
              <w:pStyle w:val="a6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52F5487F" w14:textId="77777777" w:rsidR="005D2823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3</w:t>
            </w:r>
          </w:p>
        </w:tc>
        <w:tc>
          <w:tcPr>
            <w:tcW w:w="2537" w:type="dxa"/>
          </w:tcPr>
          <w:p w14:paraId="26EB1DE9" w14:textId="77777777" w:rsidR="005D2823" w:rsidRPr="00973C3A" w:rsidRDefault="0097012F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Тематический контроль. Самостоятельная работа по дидактическим материалам педагога. Контроль сохраненного результата.</w:t>
            </w:r>
          </w:p>
        </w:tc>
      </w:tr>
      <w:tr w:rsidR="005D2823" w:rsidRPr="00973C3A" w14:paraId="46BAA0BE" w14:textId="77777777" w:rsidTr="00271E1F">
        <w:trPr>
          <w:jc w:val="center"/>
        </w:trPr>
        <w:tc>
          <w:tcPr>
            <w:tcW w:w="704" w:type="dxa"/>
          </w:tcPr>
          <w:p w14:paraId="536CFB14" w14:textId="77777777" w:rsidR="005D2823" w:rsidRPr="00973C3A" w:rsidRDefault="007257D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57" w:type="dxa"/>
            <w:vAlign w:val="center"/>
          </w:tcPr>
          <w:p w14:paraId="16E9136C" w14:textId="77777777" w:rsidR="005D2823" w:rsidRPr="00973C3A" w:rsidRDefault="00733864" w:rsidP="005D2823">
            <w:pPr>
              <w:pStyle w:val="a6"/>
              <w:rPr>
                <w:rFonts w:cs="Times New Roman"/>
              </w:rPr>
            </w:pPr>
            <w:r w:rsidRPr="00973C3A">
              <w:rPr>
                <w:rFonts w:cs="Times New Roman"/>
                <w:color w:val="000000"/>
              </w:rPr>
              <w:t xml:space="preserve">Совершенствование навыков работы в табличном редакторе </w:t>
            </w:r>
            <w:proofErr w:type="spellStart"/>
            <w:r w:rsidRPr="00973C3A">
              <w:rPr>
                <w:rFonts w:cs="Times New Roman"/>
                <w:color w:val="000000"/>
              </w:rPr>
              <w:t>Microsoft</w:t>
            </w:r>
            <w:proofErr w:type="spellEnd"/>
            <w:r w:rsidRPr="00973C3A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973C3A">
              <w:rPr>
                <w:rFonts w:cs="Times New Roman"/>
                <w:color w:val="000000"/>
              </w:rPr>
              <w:t>Exel</w:t>
            </w:r>
            <w:proofErr w:type="spellEnd"/>
            <w:r w:rsidRPr="00973C3A">
              <w:rPr>
                <w:rFonts w:cs="Times New Roman"/>
                <w:color w:val="000000"/>
              </w:rPr>
              <w:t xml:space="preserve">. </w:t>
            </w:r>
            <w:r w:rsidR="00F97E1C" w:rsidRPr="00973C3A">
              <w:rPr>
                <w:rFonts w:cs="Times New Roman"/>
                <w:color w:val="000000"/>
              </w:rPr>
              <w:t>Создание, редактирование и форматирование таблиц. Алгебраические формулы.</w:t>
            </w:r>
            <w:r w:rsidR="00B61737" w:rsidRPr="00973C3A">
              <w:rPr>
                <w:rFonts w:cs="Times New Roman"/>
                <w:color w:val="000000"/>
              </w:rPr>
              <w:t xml:space="preserve"> Создание диаграмм.</w:t>
            </w:r>
          </w:p>
        </w:tc>
        <w:tc>
          <w:tcPr>
            <w:tcW w:w="977" w:type="dxa"/>
            <w:vAlign w:val="center"/>
          </w:tcPr>
          <w:p w14:paraId="069AD1F5" w14:textId="77777777" w:rsidR="005D2823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2</w:t>
            </w:r>
          </w:p>
        </w:tc>
        <w:tc>
          <w:tcPr>
            <w:tcW w:w="1005" w:type="dxa"/>
            <w:vAlign w:val="center"/>
          </w:tcPr>
          <w:p w14:paraId="7C754E8F" w14:textId="77777777" w:rsidR="005D2823" w:rsidRPr="00973C3A" w:rsidRDefault="005D2823" w:rsidP="005D2823">
            <w:pPr>
              <w:pStyle w:val="a6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3B53CABF" w14:textId="77777777" w:rsidR="005D2823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2</w:t>
            </w:r>
          </w:p>
        </w:tc>
        <w:tc>
          <w:tcPr>
            <w:tcW w:w="2537" w:type="dxa"/>
          </w:tcPr>
          <w:p w14:paraId="1895D289" w14:textId="77777777" w:rsidR="005D2823" w:rsidRPr="00973C3A" w:rsidRDefault="00280D04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5D2823" w:rsidRPr="00973C3A" w14:paraId="6F36CC44" w14:textId="77777777" w:rsidTr="00271E1F">
        <w:trPr>
          <w:jc w:val="center"/>
        </w:trPr>
        <w:tc>
          <w:tcPr>
            <w:tcW w:w="704" w:type="dxa"/>
          </w:tcPr>
          <w:p w14:paraId="00B5841A" w14:textId="77777777" w:rsidR="005D2823" w:rsidRPr="00973C3A" w:rsidRDefault="007257D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57" w:type="dxa"/>
            <w:vAlign w:val="center"/>
          </w:tcPr>
          <w:p w14:paraId="4E997C36" w14:textId="77777777" w:rsidR="005D2823" w:rsidRPr="00973C3A" w:rsidRDefault="007409F2" w:rsidP="007409F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работы в </w:t>
            </w: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Power</w:t>
            </w: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Point</w:t>
            </w: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успешного создания презентационных материалов.</w:t>
            </w:r>
          </w:p>
        </w:tc>
        <w:tc>
          <w:tcPr>
            <w:tcW w:w="977" w:type="dxa"/>
            <w:vAlign w:val="center"/>
          </w:tcPr>
          <w:p w14:paraId="713F083F" w14:textId="77777777" w:rsidR="005D2823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1</w:t>
            </w:r>
          </w:p>
        </w:tc>
        <w:tc>
          <w:tcPr>
            <w:tcW w:w="1005" w:type="dxa"/>
            <w:vAlign w:val="center"/>
          </w:tcPr>
          <w:p w14:paraId="1A2C3C05" w14:textId="77777777" w:rsidR="005D2823" w:rsidRPr="00973C3A" w:rsidRDefault="005D2823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2E074B48" w14:textId="77777777" w:rsidR="005D2823" w:rsidRPr="00973C3A" w:rsidRDefault="00B61737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1</w:t>
            </w:r>
          </w:p>
        </w:tc>
        <w:tc>
          <w:tcPr>
            <w:tcW w:w="2537" w:type="dxa"/>
          </w:tcPr>
          <w:p w14:paraId="68DFDD39" w14:textId="77777777" w:rsidR="005D2823" w:rsidRPr="00973C3A" w:rsidRDefault="00280D04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D26B4D" w:rsidRPr="00973C3A" w14:paraId="42159070" w14:textId="77777777" w:rsidTr="00271E1F">
        <w:trPr>
          <w:jc w:val="center"/>
        </w:trPr>
        <w:tc>
          <w:tcPr>
            <w:tcW w:w="704" w:type="dxa"/>
          </w:tcPr>
          <w:p w14:paraId="24473082" w14:textId="77777777" w:rsidR="00D26B4D" w:rsidRPr="00973C3A" w:rsidRDefault="00EA78DF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57" w:type="dxa"/>
            <w:vAlign w:val="center"/>
          </w:tcPr>
          <w:p w14:paraId="5A1CC2F7" w14:textId="77777777" w:rsidR="00D26B4D" w:rsidRPr="00973C3A" w:rsidRDefault="00D26B4D" w:rsidP="005D2823">
            <w:pPr>
              <w:pStyle w:val="a6"/>
              <w:rPr>
                <w:rFonts w:cs="Times New Roman"/>
              </w:rPr>
            </w:pPr>
            <w:r w:rsidRPr="00973C3A">
              <w:rPr>
                <w:rFonts w:cs="Times New Roman"/>
                <w:color w:val="000000"/>
              </w:rPr>
              <w:t>Подготовка графических материалов для презентации проекта (фото, видео, инфографика). Освоение навыков вёрстки презентации.</w:t>
            </w:r>
          </w:p>
        </w:tc>
        <w:tc>
          <w:tcPr>
            <w:tcW w:w="977" w:type="dxa"/>
            <w:vAlign w:val="center"/>
          </w:tcPr>
          <w:p w14:paraId="1C707279" w14:textId="77777777" w:rsidR="00D26B4D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2</w:t>
            </w:r>
          </w:p>
        </w:tc>
        <w:tc>
          <w:tcPr>
            <w:tcW w:w="1005" w:type="dxa"/>
            <w:vAlign w:val="center"/>
          </w:tcPr>
          <w:p w14:paraId="20E43F49" w14:textId="77777777" w:rsidR="00D26B4D" w:rsidRPr="00973C3A" w:rsidRDefault="00D26B4D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6F5C9741" w14:textId="77777777" w:rsidR="00D26B4D" w:rsidRPr="00973C3A" w:rsidRDefault="00B61737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2</w:t>
            </w:r>
          </w:p>
        </w:tc>
        <w:tc>
          <w:tcPr>
            <w:tcW w:w="2537" w:type="dxa"/>
          </w:tcPr>
          <w:p w14:paraId="4E237A3F" w14:textId="77777777" w:rsidR="00D26B4D" w:rsidRPr="00973C3A" w:rsidRDefault="005C1B89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индивидуальный контроль.</w:t>
            </w:r>
          </w:p>
        </w:tc>
      </w:tr>
      <w:tr w:rsidR="005D2823" w:rsidRPr="00973C3A" w14:paraId="020E6705" w14:textId="77777777" w:rsidTr="00271E1F">
        <w:trPr>
          <w:jc w:val="center"/>
        </w:trPr>
        <w:tc>
          <w:tcPr>
            <w:tcW w:w="704" w:type="dxa"/>
          </w:tcPr>
          <w:p w14:paraId="5052F273" w14:textId="77777777" w:rsidR="005D2823" w:rsidRPr="00973C3A" w:rsidRDefault="00EA78DF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57" w:type="dxa"/>
            <w:vAlign w:val="center"/>
          </w:tcPr>
          <w:p w14:paraId="192C16D9" w14:textId="77777777" w:rsidR="005D2823" w:rsidRPr="00973C3A" w:rsidRDefault="00AA36AE" w:rsidP="005D2823">
            <w:pPr>
              <w:pStyle w:val="a6"/>
              <w:rPr>
                <w:rFonts w:cs="Times New Roman"/>
              </w:rPr>
            </w:pPr>
            <w:r w:rsidRPr="00973C3A">
              <w:rPr>
                <w:rFonts w:cs="Times New Roman"/>
              </w:rPr>
              <w:t xml:space="preserve">Векторная и растровая </w:t>
            </w:r>
            <w:r w:rsidR="005D2823" w:rsidRPr="00973C3A">
              <w:rPr>
                <w:rFonts w:cs="Times New Roman"/>
              </w:rPr>
              <w:t xml:space="preserve">графика на примере </w:t>
            </w:r>
            <w:r w:rsidRPr="00973C3A">
              <w:rPr>
                <w:rFonts w:cs="Times New Roman"/>
              </w:rPr>
              <w:t xml:space="preserve">открытых </w:t>
            </w:r>
            <w:r w:rsidR="005D2823" w:rsidRPr="00973C3A">
              <w:rPr>
                <w:rFonts w:cs="Times New Roman"/>
              </w:rPr>
              <w:t xml:space="preserve">редакторов </w:t>
            </w:r>
            <w:proofErr w:type="spellStart"/>
            <w:r w:rsidR="005D2823" w:rsidRPr="00973C3A">
              <w:rPr>
                <w:rFonts w:cs="Times New Roman"/>
              </w:rPr>
              <w:t>Inkscape</w:t>
            </w:r>
            <w:proofErr w:type="spellEnd"/>
            <w:r w:rsidR="005D2823" w:rsidRPr="00973C3A">
              <w:rPr>
                <w:rFonts w:cs="Times New Roman"/>
              </w:rPr>
              <w:t xml:space="preserve"> и GIMP.</w:t>
            </w:r>
          </w:p>
        </w:tc>
        <w:tc>
          <w:tcPr>
            <w:tcW w:w="977" w:type="dxa"/>
            <w:vAlign w:val="center"/>
          </w:tcPr>
          <w:p w14:paraId="4B7539FB" w14:textId="77777777" w:rsidR="005D2823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4</w:t>
            </w:r>
          </w:p>
        </w:tc>
        <w:tc>
          <w:tcPr>
            <w:tcW w:w="1005" w:type="dxa"/>
            <w:vAlign w:val="center"/>
          </w:tcPr>
          <w:p w14:paraId="6B3E2008" w14:textId="77777777" w:rsidR="005D2823" w:rsidRPr="00973C3A" w:rsidRDefault="005D2823" w:rsidP="005D2823">
            <w:pPr>
              <w:pStyle w:val="a6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495FC88B" w14:textId="77777777" w:rsidR="005D2823" w:rsidRPr="00973C3A" w:rsidRDefault="00B61737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4</w:t>
            </w:r>
          </w:p>
        </w:tc>
        <w:tc>
          <w:tcPr>
            <w:tcW w:w="2537" w:type="dxa"/>
          </w:tcPr>
          <w:p w14:paraId="7A9D5D3A" w14:textId="77777777" w:rsidR="005D2823" w:rsidRPr="00973C3A" w:rsidRDefault="00002A31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форме.</w:t>
            </w:r>
          </w:p>
        </w:tc>
      </w:tr>
      <w:tr w:rsidR="005D2823" w:rsidRPr="00973C3A" w14:paraId="6ACEB3BD" w14:textId="77777777" w:rsidTr="00271E1F">
        <w:trPr>
          <w:jc w:val="center"/>
        </w:trPr>
        <w:tc>
          <w:tcPr>
            <w:tcW w:w="704" w:type="dxa"/>
          </w:tcPr>
          <w:p w14:paraId="7D92E27C" w14:textId="77777777" w:rsidR="005D2823" w:rsidRPr="00973C3A" w:rsidRDefault="00271E1F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57" w:type="dxa"/>
            <w:vAlign w:val="center"/>
          </w:tcPr>
          <w:p w14:paraId="0707ADAF" w14:textId="77777777" w:rsidR="005D2823" w:rsidRPr="00973C3A" w:rsidRDefault="005D2823" w:rsidP="005D2823">
            <w:pPr>
              <w:pStyle w:val="a6"/>
              <w:rPr>
                <w:rFonts w:cs="Times New Roman"/>
              </w:rPr>
            </w:pPr>
            <w:r w:rsidRPr="00973C3A">
              <w:rPr>
                <w:rFonts w:cs="Times New Roman"/>
              </w:rPr>
              <w:t xml:space="preserve">Основы 3D графики в среде </w:t>
            </w:r>
            <w:proofErr w:type="spellStart"/>
            <w:r w:rsidRPr="00973C3A">
              <w:rPr>
                <w:rFonts w:cs="Times New Roman"/>
              </w:rPr>
              <w:t>TinkerCad</w:t>
            </w:r>
            <w:proofErr w:type="spellEnd"/>
            <w:r w:rsidRPr="00973C3A">
              <w:rPr>
                <w:rFonts w:cs="Times New Roman"/>
              </w:rPr>
              <w:t>.</w:t>
            </w:r>
          </w:p>
        </w:tc>
        <w:tc>
          <w:tcPr>
            <w:tcW w:w="977" w:type="dxa"/>
            <w:vAlign w:val="center"/>
          </w:tcPr>
          <w:p w14:paraId="4C9EB5B7" w14:textId="77777777" w:rsidR="005D2823" w:rsidRPr="00973C3A" w:rsidRDefault="00B61737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3</w:t>
            </w:r>
          </w:p>
        </w:tc>
        <w:tc>
          <w:tcPr>
            <w:tcW w:w="1005" w:type="dxa"/>
            <w:vAlign w:val="center"/>
          </w:tcPr>
          <w:p w14:paraId="7FAE0E95" w14:textId="77777777" w:rsidR="005D2823" w:rsidRPr="00973C3A" w:rsidRDefault="005D2823" w:rsidP="005D2823">
            <w:pPr>
              <w:pStyle w:val="a6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537279EA" w14:textId="77777777" w:rsidR="005D2823" w:rsidRPr="00973C3A" w:rsidRDefault="00B61737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3</w:t>
            </w:r>
          </w:p>
        </w:tc>
        <w:tc>
          <w:tcPr>
            <w:tcW w:w="2537" w:type="dxa"/>
          </w:tcPr>
          <w:p w14:paraId="69BBF5B9" w14:textId="77777777" w:rsidR="005D2823" w:rsidRPr="00973C3A" w:rsidRDefault="00002A31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 по дидактическим материалам педагога.</w:t>
            </w:r>
          </w:p>
        </w:tc>
      </w:tr>
      <w:tr w:rsidR="00D26B4D" w:rsidRPr="00973C3A" w14:paraId="1DE4C383" w14:textId="77777777" w:rsidTr="00271E1F">
        <w:trPr>
          <w:jc w:val="center"/>
        </w:trPr>
        <w:tc>
          <w:tcPr>
            <w:tcW w:w="704" w:type="dxa"/>
          </w:tcPr>
          <w:p w14:paraId="16D24B54" w14:textId="77777777" w:rsidR="00D26B4D" w:rsidRPr="00973C3A" w:rsidRDefault="00271E1F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957" w:type="dxa"/>
            <w:vAlign w:val="center"/>
          </w:tcPr>
          <w:p w14:paraId="1CA09E20" w14:textId="77777777" w:rsidR="00D26B4D" w:rsidRPr="00973C3A" w:rsidRDefault="00D26B4D" w:rsidP="005D2823">
            <w:pPr>
              <w:pStyle w:val="a6"/>
              <w:rPr>
                <w:rFonts w:cs="Times New Roman"/>
              </w:rPr>
            </w:pPr>
            <w:r w:rsidRPr="00973C3A">
              <w:rPr>
                <w:rFonts w:cs="Times New Roman"/>
                <w:color w:val="000000"/>
              </w:rPr>
              <w:t>3D-моделирование разрабатываемого устройства</w:t>
            </w:r>
            <w:r w:rsidR="00AA36AE" w:rsidRPr="00973C3A">
              <w:rPr>
                <w:rFonts w:cs="Times New Roman"/>
                <w:color w:val="000000"/>
              </w:rPr>
              <w:t>.</w:t>
            </w:r>
          </w:p>
        </w:tc>
        <w:tc>
          <w:tcPr>
            <w:tcW w:w="977" w:type="dxa"/>
            <w:vAlign w:val="center"/>
          </w:tcPr>
          <w:p w14:paraId="58DEE579" w14:textId="77777777" w:rsidR="00D26B4D" w:rsidRPr="00973C3A" w:rsidRDefault="000E6C48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3</w:t>
            </w:r>
          </w:p>
        </w:tc>
        <w:tc>
          <w:tcPr>
            <w:tcW w:w="1005" w:type="dxa"/>
            <w:vAlign w:val="center"/>
          </w:tcPr>
          <w:p w14:paraId="7A164778" w14:textId="77777777" w:rsidR="00D26B4D" w:rsidRPr="00973C3A" w:rsidRDefault="00D26B4D" w:rsidP="005D2823">
            <w:pPr>
              <w:pStyle w:val="a6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43C0B1BE" w14:textId="77777777" w:rsidR="00D26B4D" w:rsidRPr="00973C3A" w:rsidRDefault="000E6C48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3</w:t>
            </w:r>
          </w:p>
        </w:tc>
        <w:tc>
          <w:tcPr>
            <w:tcW w:w="2537" w:type="dxa"/>
          </w:tcPr>
          <w:p w14:paraId="526F9645" w14:textId="77777777" w:rsidR="00D26B4D" w:rsidRPr="00973C3A" w:rsidRDefault="0063625E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форме.</w:t>
            </w:r>
          </w:p>
        </w:tc>
      </w:tr>
      <w:tr w:rsidR="00D26B4D" w:rsidRPr="00973C3A" w14:paraId="1D82E04B" w14:textId="77777777" w:rsidTr="00271E1F">
        <w:trPr>
          <w:jc w:val="center"/>
        </w:trPr>
        <w:tc>
          <w:tcPr>
            <w:tcW w:w="704" w:type="dxa"/>
          </w:tcPr>
          <w:p w14:paraId="6C2D4863" w14:textId="77777777" w:rsidR="00D26B4D" w:rsidRPr="00973C3A" w:rsidRDefault="00271E1F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957" w:type="dxa"/>
            <w:vAlign w:val="center"/>
          </w:tcPr>
          <w:p w14:paraId="203EE8F7" w14:textId="77777777" w:rsidR="00D26B4D" w:rsidRPr="00973C3A" w:rsidRDefault="00D26B4D" w:rsidP="005D2823">
            <w:pPr>
              <w:pStyle w:val="a6"/>
              <w:rPr>
                <w:rFonts w:cs="Times New Roman"/>
                <w:color w:val="000000"/>
              </w:rPr>
            </w:pPr>
            <w:r w:rsidRPr="00973C3A">
              <w:rPr>
                <w:rFonts w:cs="Times New Roman"/>
                <w:color w:val="000000"/>
              </w:rPr>
              <w:t>Фотореалистичная визуализация 3D-модели. Рендер.</w:t>
            </w:r>
          </w:p>
        </w:tc>
        <w:tc>
          <w:tcPr>
            <w:tcW w:w="977" w:type="dxa"/>
            <w:vAlign w:val="center"/>
          </w:tcPr>
          <w:p w14:paraId="287C0DE5" w14:textId="77777777" w:rsidR="00D26B4D" w:rsidRPr="00973C3A" w:rsidRDefault="00167E03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1</w:t>
            </w:r>
          </w:p>
        </w:tc>
        <w:tc>
          <w:tcPr>
            <w:tcW w:w="1005" w:type="dxa"/>
            <w:vAlign w:val="center"/>
          </w:tcPr>
          <w:p w14:paraId="3A2DCC94" w14:textId="77777777" w:rsidR="00D26B4D" w:rsidRPr="00973C3A" w:rsidRDefault="00D26B4D" w:rsidP="005D2823">
            <w:pPr>
              <w:pStyle w:val="a6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0A0E2110" w14:textId="77777777" w:rsidR="00D26B4D" w:rsidRPr="00973C3A" w:rsidRDefault="00167E03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1</w:t>
            </w:r>
          </w:p>
        </w:tc>
        <w:tc>
          <w:tcPr>
            <w:tcW w:w="2537" w:type="dxa"/>
          </w:tcPr>
          <w:p w14:paraId="5B170760" w14:textId="77777777" w:rsidR="00D26B4D" w:rsidRPr="00973C3A" w:rsidRDefault="0063625E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форме.</w:t>
            </w:r>
          </w:p>
        </w:tc>
      </w:tr>
      <w:tr w:rsidR="00D26B4D" w:rsidRPr="00973C3A" w14:paraId="27BE8468" w14:textId="77777777" w:rsidTr="00271E1F">
        <w:trPr>
          <w:jc w:val="center"/>
        </w:trPr>
        <w:tc>
          <w:tcPr>
            <w:tcW w:w="704" w:type="dxa"/>
          </w:tcPr>
          <w:p w14:paraId="40E35EBC" w14:textId="77777777" w:rsidR="00D26B4D" w:rsidRPr="00973C3A" w:rsidRDefault="00271E1F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957" w:type="dxa"/>
            <w:vAlign w:val="center"/>
          </w:tcPr>
          <w:p w14:paraId="6DB622B1" w14:textId="77777777" w:rsidR="00167E03" w:rsidRPr="00973C3A" w:rsidRDefault="00167E03" w:rsidP="00167E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3D печатью. </w:t>
            </w:r>
          </w:p>
          <w:p w14:paraId="7F5DDCAE" w14:textId="77777777" w:rsidR="00D26B4D" w:rsidRPr="00973C3A" w:rsidRDefault="00D26B4D" w:rsidP="00D26B4D">
            <w:pPr>
              <w:pStyle w:val="a6"/>
              <w:rPr>
                <w:rFonts w:cs="Times New Roman"/>
                <w:color w:val="000000"/>
              </w:rPr>
            </w:pPr>
          </w:p>
        </w:tc>
        <w:tc>
          <w:tcPr>
            <w:tcW w:w="977" w:type="dxa"/>
            <w:vAlign w:val="center"/>
          </w:tcPr>
          <w:p w14:paraId="4EE7ED21" w14:textId="77777777" w:rsidR="00D26B4D" w:rsidRPr="00973C3A" w:rsidRDefault="00167E03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1</w:t>
            </w:r>
          </w:p>
        </w:tc>
        <w:tc>
          <w:tcPr>
            <w:tcW w:w="1005" w:type="dxa"/>
            <w:vAlign w:val="center"/>
          </w:tcPr>
          <w:p w14:paraId="3280F6D0" w14:textId="77777777" w:rsidR="00D26B4D" w:rsidRPr="00973C3A" w:rsidRDefault="00D26B4D" w:rsidP="005D2823">
            <w:pPr>
              <w:pStyle w:val="a6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18894BA7" w14:textId="77777777" w:rsidR="00D26B4D" w:rsidRPr="00973C3A" w:rsidRDefault="00167E03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1</w:t>
            </w:r>
          </w:p>
        </w:tc>
        <w:tc>
          <w:tcPr>
            <w:tcW w:w="2537" w:type="dxa"/>
          </w:tcPr>
          <w:p w14:paraId="66280116" w14:textId="77777777" w:rsidR="00D26B4D" w:rsidRPr="00973C3A" w:rsidRDefault="0063625E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 по дидактическим материалам педагога. Контроль сохраненного результата.</w:t>
            </w:r>
          </w:p>
        </w:tc>
      </w:tr>
      <w:tr w:rsidR="005D2823" w:rsidRPr="00973C3A" w14:paraId="19778CAA" w14:textId="77777777" w:rsidTr="00271E1F">
        <w:trPr>
          <w:jc w:val="center"/>
        </w:trPr>
        <w:tc>
          <w:tcPr>
            <w:tcW w:w="704" w:type="dxa"/>
          </w:tcPr>
          <w:p w14:paraId="52EA5456" w14:textId="77777777" w:rsidR="005D2823" w:rsidRPr="00973C3A" w:rsidRDefault="00271E1F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957" w:type="dxa"/>
            <w:vAlign w:val="center"/>
          </w:tcPr>
          <w:p w14:paraId="02B236D2" w14:textId="77777777" w:rsidR="00167E03" w:rsidRPr="00973C3A" w:rsidRDefault="000E6C48" w:rsidP="00167E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результатов проекта. </w:t>
            </w:r>
            <w:r w:rsidR="00167E03"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проектов перед другими обучающимися.</w:t>
            </w:r>
          </w:p>
          <w:p w14:paraId="09EDC606" w14:textId="77777777" w:rsidR="005D2823" w:rsidRPr="00973C3A" w:rsidRDefault="00167E03" w:rsidP="00167E03">
            <w:pPr>
              <w:pStyle w:val="a6"/>
              <w:rPr>
                <w:rFonts w:cs="Times New Roman"/>
              </w:rPr>
            </w:pPr>
            <w:r w:rsidRPr="00973C3A">
              <w:rPr>
                <w:rFonts w:cs="Times New Roman"/>
                <w:color w:val="000000"/>
              </w:rPr>
              <w:lastRenderedPageBreak/>
              <w:t>Публичная презентация и защита проектов.</w:t>
            </w:r>
          </w:p>
        </w:tc>
        <w:tc>
          <w:tcPr>
            <w:tcW w:w="977" w:type="dxa"/>
            <w:vAlign w:val="center"/>
          </w:tcPr>
          <w:p w14:paraId="01D27C59" w14:textId="77777777" w:rsidR="005D2823" w:rsidRPr="00973C3A" w:rsidRDefault="000E6C48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lastRenderedPageBreak/>
              <w:t>3</w:t>
            </w:r>
          </w:p>
        </w:tc>
        <w:tc>
          <w:tcPr>
            <w:tcW w:w="1005" w:type="dxa"/>
            <w:vAlign w:val="center"/>
          </w:tcPr>
          <w:p w14:paraId="02F9143B" w14:textId="77777777" w:rsidR="005D2823" w:rsidRPr="00973C3A" w:rsidRDefault="005D2823" w:rsidP="005D2823">
            <w:pPr>
              <w:pStyle w:val="a6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309" w:type="dxa"/>
            <w:vAlign w:val="center"/>
          </w:tcPr>
          <w:p w14:paraId="2889BE9B" w14:textId="77777777" w:rsidR="005D2823" w:rsidRPr="00973C3A" w:rsidRDefault="000E6C48" w:rsidP="005D2823">
            <w:pPr>
              <w:pStyle w:val="a6"/>
              <w:jc w:val="center"/>
              <w:rPr>
                <w:rFonts w:cs="Times New Roman"/>
              </w:rPr>
            </w:pPr>
            <w:r w:rsidRPr="00973C3A">
              <w:rPr>
                <w:rFonts w:cs="Times New Roman"/>
              </w:rPr>
              <w:t>3</w:t>
            </w:r>
          </w:p>
        </w:tc>
        <w:tc>
          <w:tcPr>
            <w:tcW w:w="2537" w:type="dxa"/>
          </w:tcPr>
          <w:p w14:paraId="47621976" w14:textId="77777777" w:rsidR="005D2823" w:rsidRPr="00973C3A" w:rsidRDefault="0063625E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в групповой форме.</w:t>
            </w:r>
          </w:p>
        </w:tc>
      </w:tr>
      <w:tr w:rsidR="005D2823" w:rsidRPr="00973C3A" w14:paraId="7FF26C2B" w14:textId="77777777" w:rsidTr="00271E1F">
        <w:trPr>
          <w:jc w:val="center"/>
        </w:trPr>
        <w:tc>
          <w:tcPr>
            <w:tcW w:w="704" w:type="dxa"/>
          </w:tcPr>
          <w:p w14:paraId="1A5C07D0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57" w:type="dxa"/>
          </w:tcPr>
          <w:p w14:paraId="57A476ED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Кейс 2. Разрабатываем VR/AR-приложения </w:t>
            </w:r>
          </w:p>
        </w:tc>
        <w:tc>
          <w:tcPr>
            <w:tcW w:w="977" w:type="dxa"/>
          </w:tcPr>
          <w:p w14:paraId="5B733D0F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</w:tcPr>
          <w:p w14:paraId="6EFA55EB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4BF00AD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7" w:type="dxa"/>
          </w:tcPr>
          <w:p w14:paraId="7E899A53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2823" w:rsidRPr="00973C3A" w14:paraId="0D419404" w14:textId="77777777" w:rsidTr="00271E1F">
        <w:trPr>
          <w:jc w:val="center"/>
        </w:trPr>
        <w:tc>
          <w:tcPr>
            <w:tcW w:w="704" w:type="dxa"/>
          </w:tcPr>
          <w:p w14:paraId="122C9DF1" w14:textId="77777777" w:rsidR="005D2823" w:rsidRPr="00973C3A" w:rsidRDefault="00232AA0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57" w:type="dxa"/>
          </w:tcPr>
          <w:p w14:paraId="54B3E4D1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существующих AR-приложений, определение принципов работы технологии</w:t>
            </w:r>
          </w:p>
        </w:tc>
        <w:tc>
          <w:tcPr>
            <w:tcW w:w="977" w:type="dxa"/>
          </w:tcPr>
          <w:p w14:paraId="145DFD98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74D6779F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2B812EF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4ABB448C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2823" w:rsidRPr="00973C3A" w14:paraId="0FE5BA5D" w14:textId="77777777" w:rsidTr="00271E1F">
        <w:trPr>
          <w:jc w:val="center"/>
        </w:trPr>
        <w:tc>
          <w:tcPr>
            <w:tcW w:w="704" w:type="dxa"/>
          </w:tcPr>
          <w:p w14:paraId="27D8192C" w14:textId="77777777" w:rsidR="005D2823" w:rsidRPr="00973C3A" w:rsidRDefault="00232AA0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57" w:type="dxa"/>
          </w:tcPr>
          <w:p w14:paraId="284A7DE9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проблемной ситуации, в которой помогло бы VR/AR- приложение, используя методы дизайн-мышления.</w:t>
            </w:r>
          </w:p>
          <w:p w14:paraId="4CCD0DB7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оценка существующих решений проблемы. Генерация собственных идей. Разработка сценария приложения.</w:t>
            </w:r>
          </w:p>
        </w:tc>
        <w:tc>
          <w:tcPr>
            <w:tcW w:w="977" w:type="dxa"/>
          </w:tcPr>
          <w:p w14:paraId="7193F68D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54666D97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887291F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74418059" w14:textId="77777777" w:rsidR="005D2823" w:rsidRPr="00973C3A" w:rsidRDefault="0063625E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Предварительный индивидуальный контроль.</w:t>
            </w:r>
          </w:p>
        </w:tc>
      </w:tr>
      <w:tr w:rsidR="005D2823" w:rsidRPr="00973C3A" w14:paraId="13CF8174" w14:textId="77777777" w:rsidTr="00271E1F">
        <w:trPr>
          <w:jc w:val="center"/>
        </w:trPr>
        <w:tc>
          <w:tcPr>
            <w:tcW w:w="704" w:type="dxa"/>
          </w:tcPr>
          <w:p w14:paraId="7B2B4824" w14:textId="77777777" w:rsidR="005D2823" w:rsidRPr="00973C3A" w:rsidRDefault="00232AA0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57" w:type="dxa"/>
          </w:tcPr>
          <w:p w14:paraId="467B7C6C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сценария приложения: механика взаимодействия, функционал, примерный вид интерфейса.</w:t>
            </w:r>
          </w:p>
        </w:tc>
        <w:tc>
          <w:tcPr>
            <w:tcW w:w="977" w:type="dxa"/>
          </w:tcPr>
          <w:p w14:paraId="0A611214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48FF50BF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5C9942B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2145F4DD" w14:textId="77777777" w:rsidR="005D2823" w:rsidRPr="00973C3A" w:rsidRDefault="0063625E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индивидуальной форме по дидактическим материалам педагога.</w:t>
            </w:r>
          </w:p>
        </w:tc>
      </w:tr>
      <w:tr w:rsidR="005D2823" w:rsidRPr="00973C3A" w14:paraId="59596368" w14:textId="77777777" w:rsidTr="00271E1F">
        <w:trPr>
          <w:jc w:val="center"/>
        </w:trPr>
        <w:tc>
          <w:tcPr>
            <w:tcW w:w="704" w:type="dxa"/>
          </w:tcPr>
          <w:p w14:paraId="1AA5F757" w14:textId="77777777" w:rsidR="005D2823" w:rsidRPr="00973C3A" w:rsidRDefault="00232AA0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57" w:type="dxa"/>
          </w:tcPr>
          <w:p w14:paraId="6C0E80EC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VR/AR-приложения в соответствии со сценарием.</w:t>
            </w:r>
          </w:p>
        </w:tc>
        <w:tc>
          <w:tcPr>
            <w:tcW w:w="977" w:type="dxa"/>
          </w:tcPr>
          <w:p w14:paraId="0374C00B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30F82576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AC1F3F0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3DB81062" w14:textId="77777777" w:rsidR="005D2823" w:rsidRPr="00973C3A" w:rsidRDefault="000F1C6C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</w:t>
            </w:r>
          </w:p>
        </w:tc>
      </w:tr>
      <w:tr w:rsidR="005D2823" w:rsidRPr="00973C3A" w14:paraId="11861952" w14:textId="77777777" w:rsidTr="00271E1F">
        <w:trPr>
          <w:jc w:val="center"/>
        </w:trPr>
        <w:tc>
          <w:tcPr>
            <w:tcW w:w="704" w:type="dxa"/>
          </w:tcPr>
          <w:p w14:paraId="55476485" w14:textId="77777777" w:rsidR="005D2823" w:rsidRPr="00973C3A" w:rsidRDefault="00232AA0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57" w:type="dxa"/>
          </w:tcPr>
          <w:p w14:paraId="2EE8370E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интерфейса приложения — дизайна и структуры.</w:t>
            </w:r>
          </w:p>
        </w:tc>
        <w:tc>
          <w:tcPr>
            <w:tcW w:w="977" w:type="dxa"/>
          </w:tcPr>
          <w:p w14:paraId="1D94EDC7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7572AF06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BB1812D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73B568E5" w14:textId="77777777" w:rsidR="005D2823" w:rsidRPr="00973C3A" w:rsidRDefault="000F1C6C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</w:t>
            </w:r>
          </w:p>
        </w:tc>
      </w:tr>
      <w:tr w:rsidR="005D2823" w:rsidRPr="00973C3A" w14:paraId="36604114" w14:textId="77777777" w:rsidTr="00271E1F">
        <w:trPr>
          <w:jc w:val="center"/>
        </w:trPr>
        <w:tc>
          <w:tcPr>
            <w:tcW w:w="704" w:type="dxa"/>
          </w:tcPr>
          <w:p w14:paraId="608629A4" w14:textId="77777777" w:rsidR="005D2823" w:rsidRPr="00973C3A" w:rsidRDefault="00232AA0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57" w:type="dxa"/>
          </w:tcPr>
          <w:p w14:paraId="15F86407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графических материалов для презентации проекта (фото, видео, инфографика). Освоение навыков вёрстки презентации.</w:t>
            </w:r>
          </w:p>
        </w:tc>
        <w:tc>
          <w:tcPr>
            <w:tcW w:w="977" w:type="dxa"/>
          </w:tcPr>
          <w:p w14:paraId="75222626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14:paraId="3A1E7631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DA90F57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14:paraId="19BE58C5" w14:textId="77777777" w:rsidR="005D2823" w:rsidRPr="00973C3A" w:rsidRDefault="000F1C6C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контроль в групповой форме</w:t>
            </w:r>
          </w:p>
        </w:tc>
      </w:tr>
      <w:tr w:rsidR="005D2823" w:rsidRPr="00973C3A" w14:paraId="0968DCF4" w14:textId="77777777" w:rsidTr="00271E1F">
        <w:trPr>
          <w:jc w:val="center"/>
        </w:trPr>
        <w:tc>
          <w:tcPr>
            <w:tcW w:w="704" w:type="dxa"/>
          </w:tcPr>
          <w:p w14:paraId="25AD68FE" w14:textId="77777777" w:rsidR="005D2823" w:rsidRPr="00973C3A" w:rsidRDefault="002653C4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57" w:type="dxa"/>
          </w:tcPr>
          <w:p w14:paraId="08A1B21E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проектов перед другими обучающимися.</w:t>
            </w:r>
          </w:p>
          <w:p w14:paraId="3E3AD435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Публичная презентация и защита проектов.</w:t>
            </w:r>
          </w:p>
        </w:tc>
        <w:tc>
          <w:tcPr>
            <w:tcW w:w="977" w:type="dxa"/>
          </w:tcPr>
          <w:p w14:paraId="71EBCEA4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5" w:type="dxa"/>
          </w:tcPr>
          <w:p w14:paraId="7E635E2A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5206360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14:paraId="069125EE" w14:textId="77777777" w:rsidR="005D2823" w:rsidRPr="00973C3A" w:rsidRDefault="00387691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в групповой форме.</w:t>
            </w:r>
          </w:p>
        </w:tc>
      </w:tr>
      <w:tr w:rsidR="005D2823" w:rsidRPr="00973C3A" w14:paraId="6A0A9A90" w14:textId="77777777" w:rsidTr="005D2823">
        <w:trPr>
          <w:jc w:val="center"/>
        </w:trPr>
        <w:tc>
          <w:tcPr>
            <w:tcW w:w="3661" w:type="dxa"/>
            <w:gridSpan w:val="2"/>
          </w:tcPr>
          <w:p w14:paraId="16F126AE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977" w:type="dxa"/>
          </w:tcPr>
          <w:p w14:paraId="3C6590DE" w14:textId="77777777" w:rsidR="005D2823" w:rsidRPr="00973C3A" w:rsidRDefault="005D2823" w:rsidP="005D28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05" w:type="dxa"/>
          </w:tcPr>
          <w:p w14:paraId="1F735C35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7A522A4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14:paraId="052EA8B3" w14:textId="77777777" w:rsidR="005D2823" w:rsidRPr="00973C3A" w:rsidRDefault="005D2823" w:rsidP="005D28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3D887B7" w14:textId="77777777" w:rsidR="00637695" w:rsidRPr="00973C3A" w:rsidRDefault="00637695" w:rsidP="0063769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4DB458F" w14:textId="77777777" w:rsidR="0064293D" w:rsidRPr="00973C3A" w:rsidRDefault="0064293D" w:rsidP="0063769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B083CC4" w14:textId="77777777" w:rsidR="0064293D" w:rsidRPr="00973C3A" w:rsidRDefault="0064293D" w:rsidP="0064293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программы</w:t>
      </w:r>
    </w:p>
    <w:p w14:paraId="460FFF6C" w14:textId="77777777" w:rsidR="0064293D" w:rsidRPr="00973C3A" w:rsidRDefault="0064293D" w:rsidP="0064293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EC6B25D" w14:textId="77777777" w:rsidR="00D925EF" w:rsidRPr="00973C3A" w:rsidRDefault="00D925EF" w:rsidP="007120B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b/>
          <w:sz w:val="24"/>
          <w:szCs w:val="24"/>
        </w:rPr>
        <w:t>МОДУЛЬ 1. 2D конструирование, 3D-моделирование и прототипирование, работа в офисных приложениях.</w:t>
      </w:r>
    </w:p>
    <w:p w14:paraId="57B59BB6" w14:textId="77777777" w:rsidR="00D925EF" w:rsidRPr="00973C3A" w:rsidRDefault="00D925EF" w:rsidP="007120B7">
      <w:pPr>
        <w:pStyle w:val="a3"/>
        <w:numPr>
          <w:ilvl w:val="1"/>
          <w:numId w:val="2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Вводное занятие. Инструктаж по технике безопасности. Новые профессии в современном мире. </w:t>
      </w:r>
    </w:p>
    <w:p w14:paraId="6D236DC1" w14:textId="77777777" w:rsidR="00D925EF" w:rsidRPr="00973C3A" w:rsidRDefault="00D925EF" w:rsidP="007120B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вводный инструктаж по технике безопасности при работе с ПК в компьютерном классе. Краткое знакомство с атласом новых профессий.</w:t>
      </w:r>
    </w:p>
    <w:p w14:paraId="5CF5EE23" w14:textId="6331F2F7" w:rsidR="00733864" w:rsidRPr="007120B7" w:rsidRDefault="00733864" w:rsidP="007120B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Практика: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выполнение теста по технике безопасности. Работа с атласом новых профессий.</w:t>
      </w:r>
    </w:p>
    <w:p w14:paraId="61BD8AE2" w14:textId="77777777" w:rsidR="00D925EF" w:rsidRPr="00973C3A" w:rsidRDefault="00D925EF" w:rsidP="007120B7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="00733864" w:rsidRPr="00973C3A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прикладных навыков работы в офисных пакетах. Набор, редактирование и форматирование текста средствами текстового редактора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или другими доступными аналогами. Создание, форматирование и редактирование таблиц.</w:t>
      </w:r>
    </w:p>
    <w:p w14:paraId="3F85EC99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повторение интерфейса текстового редактора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Word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. Создание и сохранение нового документа, настройка макета страницы, масштаб страницы. способы форматирование текста, понятие гарнитуры текста, кегль, начертание, интервал, выравнивание.</w:t>
      </w:r>
    </w:p>
    <w:p w14:paraId="1A1F96E0" w14:textId="455AF7A9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набор и редактирование текстового документа, выделение его фрагментов. Форматирование ранее созданного текстового док</w:t>
      </w:r>
      <w:r w:rsidR="007120B7">
        <w:rPr>
          <w:rFonts w:ascii="Times New Roman" w:hAnsi="Times New Roman" w:cs="Times New Roman"/>
          <w:color w:val="000000"/>
          <w:sz w:val="24"/>
          <w:szCs w:val="24"/>
        </w:rPr>
        <w:t xml:space="preserve">умента по заданным параметрам. </w:t>
      </w:r>
    </w:p>
    <w:p w14:paraId="48EBC7CC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="00733864" w:rsidRPr="00973C3A">
        <w:rPr>
          <w:rFonts w:ascii="Times New Roman" w:hAnsi="Times New Roman" w:cs="Times New Roman"/>
          <w:color w:val="000000"/>
          <w:sz w:val="24"/>
          <w:szCs w:val="24"/>
        </w:rPr>
        <w:t>Совершенствование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3864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навыков работы в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таблично</w:t>
      </w:r>
      <w:r w:rsidR="00733864" w:rsidRPr="00973C3A">
        <w:rPr>
          <w:rFonts w:ascii="Times New Roman" w:hAnsi="Times New Roman" w:cs="Times New Roman"/>
          <w:color w:val="000000"/>
          <w:sz w:val="24"/>
          <w:szCs w:val="24"/>
        </w:rPr>
        <w:t>м редакторе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Exel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>. Создание, редактирование и форматирование таблиц. Алгебраические формулы. Создание диаграмм.</w:t>
      </w:r>
    </w:p>
    <w:p w14:paraId="185CAE56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 w:rsidRPr="00973C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интерфейс табличного редактора. Понятие ячейки, строки и столбца. Добавление содержимого в ячейку, редактирование содержимого ячейки, изменение внешнего вида содержимого ячейки.</w:t>
      </w:r>
    </w:p>
    <w:p w14:paraId="1E5D073E" w14:textId="7FCA14D1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 w:rsidRPr="00973C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создание таблицы по заданному образцу, добавление простых формул, созд</w:t>
      </w:r>
      <w:r w:rsidR="007120B7">
        <w:rPr>
          <w:rFonts w:ascii="Times New Roman" w:hAnsi="Times New Roman" w:cs="Times New Roman"/>
          <w:color w:val="000000"/>
          <w:sz w:val="24"/>
          <w:szCs w:val="24"/>
        </w:rPr>
        <w:t>ание и редактирование диаграмм.</w:t>
      </w:r>
    </w:p>
    <w:p w14:paraId="71EB9F06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1.4. </w:t>
      </w:r>
      <w:r w:rsidR="00733864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Совершенствование навыков работы в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для успешного создания презентационных материалов.</w:t>
      </w:r>
    </w:p>
    <w:p w14:paraId="7740B0A6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интерфейс программы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Power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Point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. Создание пустой презентации, макеты слайдов, конструктор слайдов, слайд шоу, добавление контента.</w:t>
      </w:r>
    </w:p>
    <w:p w14:paraId="4773044A" w14:textId="1C6BB766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создание простой презентации на основе заранее приготовленных электронных материалов </w:t>
      </w:r>
      <w:r w:rsidR="007120B7">
        <w:rPr>
          <w:rFonts w:ascii="Times New Roman" w:hAnsi="Times New Roman" w:cs="Times New Roman"/>
          <w:color w:val="000000"/>
          <w:sz w:val="24"/>
          <w:szCs w:val="24"/>
        </w:rPr>
        <w:t>(например, «Семь чудес света»).</w:t>
      </w:r>
    </w:p>
    <w:p w14:paraId="22785E0E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1.5. Подготовка графических материалов для презентации проекта (фото, видео, инфографика). Освоение навыков вёрстки презентации.</w:t>
      </w:r>
    </w:p>
    <w:p w14:paraId="7EBD0A63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создание, поиск и оптимизация графических материалов для презентационных проектов. Понятие о целостности и завершенности презентаций.</w:t>
      </w:r>
    </w:p>
    <w:p w14:paraId="354466DC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Практика: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обработка материалов средствами графических и видео редакторов. Вставка графических материалов в презентацию. Создание единой цветовой и шрифтовой целостности презентации. Принципы сочетания формы и содержания.</w:t>
      </w:r>
    </w:p>
    <w:p w14:paraId="1C2AD92B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DA18E5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1.6. </w:t>
      </w:r>
      <w:r w:rsidRPr="00973C3A">
        <w:rPr>
          <w:rFonts w:ascii="Times New Roman" w:hAnsi="Times New Roman" w:cs="Times New Roman"/>
          <w:sz w:val="24"/>
          <w:szCs w:val="24"/>
        </w:rPr>
        <w:t xml:space="preserve">Векторная и растровая графика на примере открытых редакторов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Inkscape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и GIMP.</w:t>
      </w:r>
      <w:r w:rsidR="00733864" w:rsidRPr="00973C3A">
        <w:rPr>
          <w:rFonts w:ascii="Times New Roman" w:hAnsi="Times New Roman" w:cs="Times New Roman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i/>
          <w:sz w:val="24"/>
          <w:szCs w:val="24"/>
        </w:rPr>
        <w:t>Теория</w:t>
      </w:r>
      <w:r w:rsidRPr="00973C3A">
        <w:rPr>
          <w:rFonts w:ascii="Times New Roman" w:hAnsi="Times New Roman" w:cs="Times New Roman"/>
          <w:sz w:val="24"/>
          <w:szCs w:val="24"/>
        </w:rPr>
        <w:t>: работа с текстом:</w:t>
      </w:r>
    </w:p>
    <w:p w14:paraId="73F9CD99" w14:textId="77777777" w:rsidR="00733864" w:rsidRPr="00973C3A" w:rsidRDefault="00D925EF" w:rsidP="007120B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понятие основного текста и заголовка;</w:t>
      </w:r>
    </w:p>
    <w:p w14:paraId="51516091" w14:textId="77777777" w:rsidR="00733864" w:rsidRPr="00973C3A" w:rsidRDefault="00D925EF" w:rsidP="007120B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текст вдоль пути и внутри замкнутого контура;</w:t>
      </w:r>
    </w:p>
    <w:p w14:paraId="39F2696D" w14:textId="77777777" w:rsidR="00733864" w:rsidRPr="00973C3A" w:rsidRDefault="00D925EF" w:rsidP="007120B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обтекание текстом объектов;</w:t>
      </w:r>
    </w:p>
    <w:p w14:paraId="23C350C4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Правила создания технических эскизов и че</w:t>
      </w:r>
      <w:r w:rsidR="00733864" w:rsidRPr="00973C3A">
        <w:rPr>
          <w:rFonts w:ascii="Times New Roman" w:hAnsi="Times New Roman" w:cs="Times New Roman"/>
          <w:sz w:val="24"/>
          <w:szCs w:val="24"/>
        </w:rPr>
        <w:t xml:space="preserve">ртежей в векторном редакторе. </w:t>
      </w:r>
      <w:r w:rsidRPr="00973C3A">
        <w:rPr>
          <w:rFonts w:ascii="Times New Roman" w:hAnsi="Times New Roman" w:cs="Times New Roman"/>
          <w:sz w:val="24"/>
          <w:szCs w:val="24"/>
        </w:rPr>
        <w:t>Исправление дефектов растрового изображения, их редактирование и подготовка к печати.</w:t>
      </w:r>
    </w:p>
    <w:p w14:paraId="339E442B" w14:textId="13583877" w:rsidR="007409F2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i/>
          <w:sz w:val="24"/>
          <w:szCs w:val="24"/>
        </w:rPr>
        <w:t>Практика:</w:t>
      </w:r>
      <w:r w:rsidRPr="00973C3A">
        <w:rPr>
          <w:rFonts w:ascii="Times New Roman" w:hAnsi="Times New Roman" w:cs="Times New Roman"/>
          <w:sz w:val="24"/>
          <w:szCs w:val="24"/>
        </w:rPr>
        <w:t xml:space="preserve"> разработка дизайна буклета о своей школе (классе, увлечениях и т.п.) или эскиза модели для лазерной резки.</w:t>
      </w:r>
      <w:r w:rsidR="007409F2" w:rsidRPr="00973C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AA07DA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bCs/>
          <w:sz w:val="24"/>
          <w:szCs w:val="24"/>
        </w:rPr>
        <w:t xml:space="preserve">1.7. </w:t>
      </w:r>
      <w:r w:rsidRPr="00973C3A">
        <w:rPr>
          <w:rFonts w:ascii="Times New Roman" w:hAnsi="Times New Roman" w:cs="Times New Roman"/>
          <w:sz w:val="24"/>
          <w:szCs w:val="24"/>
        </w:rPr>
        <w:t xml:space="preserve">Основы 3D графики в среде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TinkerCad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.</w:t>
      </w:r>
    </w:p>
    <w:p w14:paraId="6AFC150D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3C3A">
        <w:rPr>
          <w:rFonts w:ascii="Times New Roman" w:hAnsi="Times New Roman" w:cs="Times New Roman"/>
          <w:bCs/>
          <w:i/>
          <w:sz w:val="24"/>
          <w:szCs w:val="24"/>
        </w:rPr>
        <w:t xml:space="preserve">Теория: </w:t>
      </w:r>
      <w:r w:rsidRPr="00973C3A">
        <w:rPr>
          <w:rFonts w:ascii="Times New Roman" w:hAnsi="Times New Roman" w:cs="Times New Roman"/>
          <w:bCs/>
          <w:sz w:val="24"/>
          <w:szCs w:val="24"/>
        </w:rPr>
        <w:t>Знакомство с кроссплатформенным программным обеспечением для создания и редактирования 3</w:t>
      </w:r>
      <w:r w:rsidRPr="00973C3A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973C3A">
        <w:rPr>
          <w:rFonts w:ascii="Times New Roman" w:hAnsi="Times New Roman" w:cs="Times New Roman"/>
          <w:bCs/>
          <w:sz w:val="24"/>
          <w:szCs w:val="24"/>
        </w:rPr>
        <w:t xml:space="preserve"> проектов. Регистрация </w:t>
      </w:r>
      <w:proofErr w:type="spellStart"/>
      <w:r w:rsidRPr="00973C3A">
        <w:rPr>
          <w:rFonts w:ascii="Times New Roman" w:hAnsi="Times New Roman" w:cs="Times New Roman"/>
          <w:bCs/>
          <w:sz w:val="24"/>
          <w:szCs w:val="24"/>
        </w:rPr>
        <w:t>акаунта</w:t>
      </w:r>
      <w:proofErr w:type="spellEnd"/>
      <w:r w:rsidRPr="00973C3A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B87FB0" w14:textId="2A6D39AE" w:rsidR="007409F2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bCs/>
          <w:i/>
          <w:sz w:val="24"/>
          <w:szCs w:val="24"/>
        </w:rPr>
        <w:t>Практика:</w:t>
      </w:r>
      <w:r w:rsidRPr="00973C3A">
        <w:rPr>
          <w:rFonts w:ascii="Times New Roman" w:hAnsi="Times New Roman" w:cs="Times New Roman"/>
          <w:sz w:val="24"/>
          <w:szCs w:val="24"/>
        </w:rPr>
        <w:t xml:space="preserve"> создание трехмерных объектов экструзией плоских, создание трехмерного объекта протягиванием плоской замкнутой фигуры вдоль пути, сглаживание кромок и фаски, редактирование по вершинам, деформировани</w:t>
      </w:r>
      <w:r w:rsidR="00733864" w:rsidRPr="00973C3A">
        <w:rPr>
          <w:rFonts w:ascii="Times New Roman" w:hAnsi="Times New Roman" w:cs="Times New Roman"/>
          <w:sz w:val="24"/>
          <w:szCs w:val="24"/>
        </w:rPr>
        <w:t>е</w:t>
      </w:r>
      <w:r w:rsidR="007120B7">
        <w:rPr>
          <w:rFonts w:ascii="Times New Roman" w:hAnsi="Times New Roman" w:cs="Times New Roman"/>
          <w:sz w:val="24"/>
          <w:szCs w:val="24"/>
        </w:rPr>
        <w:t xml:space="preserve"> объектов, редактор материалов.</w:t>
      </w:r>
    </w:p>
    <w:p w14:paraId="5A07713B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1.8.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3D-моделирование разрабатываемого устройства.</w:t>
      </w:r>
    </w:p>
    <w:p w14:paraId="6A8FCCA8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i/>
          <w:sz w:val="24"/>
          <w:szCs w:val="24"/>
        </w:rPr>
        <w:t xml:space="preserve">Теория: </w:t>
      </w:r>
      <w:r w:rsidRPr="00973C3A">
        <w:rPr>
          <w:rFonts w:ascii="Times New Roman" w:hAnsi="Times New Roman" w:cs="Times New Roman"/>
          <w:sz w:val="24"/>
          <w:szCs w:val="24"/>
        </w:rPr>
        <w:t xml:space="preserve">изучение формы устройства, выбор примитивов и построение алгоритма деятельности. </w:t>
      </w:r>
    </w:p>
    <w:p w14:paraId="29340AD8" w14:textId="53149261" w:rsidR="007409F2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i/>
          <w:sz w:val="24"/>
          <w:szCs w:val="24"/>
        </w:rPr>
        <w:t xml:space="preserve">Практика: </w:t>
      </w:r>
      <w:r w:rsidRPr="00973C3A">
        <w:rPr>
          <w:rFonts w:ascii="Times New Roman" w:hAnsi="Times New Roman" w:cs="Times New Roman"/>
          <w:sz w:val="24"/>
          <w:szCs w:val="24"/>
        </w:rPr>
        <w:t>применение последовательности команд для моделирования разрабатываемого устройства.</w:t>
      </w:r>
    </w:p>
    <w:p w14:paraId="4C90C9E6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1.9.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Фотореалистичная визуализация 3D-модели. Рендер.</w:t>
      </w:r>
    </w:p>
    <w:p w14:paraId="699E56B1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i/>
          <w:sz w:val="24"/>
          <w:szCs w:val="24"/>
        </w:rPr>
        <w:t xml:space="preserve"> Теория:</w:t>
      </w:r>
      <w:r w:rsidRPr="00973C3A">
        <w:rPr>
          <w:rFonts w:ascii="Times New Roman" w:hAnsi="Times New Roman" w:cs="Times New Roman"/>
          <w:sz w:val="24"/>
          <w:szCs w:val="24"/>
        </w:rPr>
        <w:t xml:space="preserve"> способы визуализации модели, освещение и камера, постобработка.</w:t>
      </w:r>
    </w:p>
    <w:p w14:paraId="50639ABD" w14:textId="5134E696" w:rsidR="007409F2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i/>
          <w:sz w:val="24"/>
          <w:szCs w:val="24"/>
        </w:rPr>
        <w:t>Практика:</w:t>
      </w:r>
      <w:r w:rsidRPr="00973C3A">
        <w:rPr>
          <w:rFonts w:ascii="Times New Roman" w:hAnsi="Times New Roman" w:cs="Times New Roman"/>
          <w:sz w:val="24"/>
          <w:szCs w:val="24"/>
        </w:rPr>
        <w:t xml:space="preserve"> знакомство с движками рендера, удаление шумов, установка контрастности. Выставление света и настройка яркости. Экспозиция камеры и построение объемной композиции. Постобработка модели. в растровом графическом редакторе.</w:t>
      </w:r>
    </w:p>
    <w:p w14:paraId="18341476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1.10. Знакомство с 3D печатью.</w:t>
      </w:r>
    </w:p>
    <w:p w14:paraId="2101B781" w14:textId="77777777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i/>
          <w:sz w:val="24"/>
          <w:szCs w:val="24"/>
        </w:rPr>
        <w:t xml:space="preserve">Теория: </w:t>
      </w:r>
      <w:r w:rsidRPr="00973C3A">
        <w:rPr>
          <w:rFonts w:ascii="Times New Roman" w:hAnsi="Times New Roman" w:cs="Times New Roman"/>
          <w:sz w:val="24"/>
          <w:szCs w:val="24"/>
        </w:rPr>
        <w:t>подготовка модели для 3</w:t>
      </w:r>
      <w:r w:rsidRPr="00973C3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73C3A">
        <w:rPr>
          <w:rFonts w:ascii="Times New Roman" w:hAnsi="Times New Roman" w:cs="Times New Roman"/>
          <w:sz w:val="24"/>
          <w:szCs w:val="24"/>
        </w:rPr>
        <w:t xml:space="preserve"> печати, форматы файлов для сохранения модели, перенос модели в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слайсер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, настройка параметров печати, создание </w:t>
      </w:r>
      <w:r w:rsidRPr="00973C3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973C3A">
        <w:rPr>
          <w:rFonts w:ascii="Times New Roman" w:hAnsi="Times New Roman" w:cs="Times New Roman"/>
          <w:sz w:val="24"/>
          <w:szCs w:val="24"/>
        </w:rPr>
        <w:t>-кода.</w:t>
      </w:r>
    </w:p>
    <w:p w14:paraId="7093D8ED" w14:textId="4424AF8E" w:rsidR="00733864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i/>
          <w:sz w:val="24"/>
          <w:szCs w:val="24"/>
        </w:rPr>
        <w:t>Практика:</w:t>
      </w:r>
      <w:r w:rsidRPr="00973C3A">
        <w:rPr>
          <w:rFonts w:ascii="Times New Roman" w:hAnsi="Times New Roman" w:cs="Times New Roman"/>
          <w:sz w:val="24"/>
          <w:szCs w:val="24"/>
        </w:rPr>
        <w:t xml:space="preserve"> перемещение модели в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слайсер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, масштабирование модели, установка степени заполнения модели, выбор и установка поддержек, генерирования </w:t>
      </w:r>
      <w:r w:rsidRPr="00973C3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7120B7">
        <w:rPr>
          <w:rFonts w:ascii="Times New Roman" w:hAnsi="Times New Roman" w:cs="Times New Roman"/>
          <w:sz w:val="24"/>
          <w:szCs w:val="24"/>
        </w:rPr>
        <w:t>-кода.</w:t>
      </w:r>
    </w:p>
    <w:p w14:paraId="72F5F9C0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Cs/>
          <w:sz w:val="24"/>
          <w:szCs w:val="24"/>
        </w:rPr>
        <w:t xml:space="preserve">1.11.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Оформление результатов проекта. Представление проектов перед другими обучающимися. Публичная презентация и защита проектов. Создание презентационных материалов по результатам освоения модуля. Командная защита и групповая оценка проекта.</w:t>
      </w:r>
    </w:p>
    <w:p w14:paraId="6303EC99" w14:textId="77777777" w:rsidR="000B5335" w:rsidRPr="00973C3A" w:rsidRDefault="000B5335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D584DFE" w14:textId="7EB0E311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color w:val="000000"/>
          <w:sz w:val="24"/>
          <w:szCs w:val="24"/>
        </w:rPr>
        <w:t>Модуль 2. Разрабатываем VR/AR-приложения.</w:t>
      </w:r>
    </w:p>
    <w:p w14:paraId="4FB4F3F8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2.1. Тестирование существующих AR-приложений, определение принципов работы технологии. </w:t>
      </w:r>
    </w:p>
    <w:p w14:paraId="6C00641B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56E6" w:rsidRPr="00973C3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б</w:t>
      </w:r>
      <w:r w:rsidRPr="00973C3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азовые понятия сферы разработки приложений дополненной реальности: ключевые особенности технологий.</w:t>
      </w:r>
    </w:p>
    <w:p w14:paraId="660D590A" w14:textId="77777777" w:rsidR="00D925EF" w:rsidRPr="00973C3A" w:rsidRDefault="00D925EF" w:rsidP="007120B7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181818"/>
        </w:rPr>
      </w:pPr>
      <w:r w:rsidRPr="00973C3A">
        <w:rPr>
          <w:i/>
          <w:color w:val="000000"/>
        </w:rPr>
        <w:t>Практика:</w:t>
      </w:r>
      <w:r w:rsidRPr="00973C3A">
        <w:rPr>
          <w:color w:val="000000"/>
        </w:rPr>
        <w:t xml:space="preserve"> </w:t>
      </w:r>
      <w:r w:rsidRPr="00973C3A">
        <w:rPr>
          <w:color w:val="181818"/>
        </w:rPr>
        <w:t>ознакомиться с типами виртуальной реальности, научиться использовать разные приложения с дополнительной реальностью, определить преимущества и недостатки данной технологии.</w:t>
      </w:r>
    </w:p>
    <w:p w14:paraId="77E56E23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lastRenderedPageBreak/>
        <w:t>2.2. Выявление проблемной ситуации, в которой помогло бы VR/AR- приложение, используя методы дизайн-мышления. Анализ и оценка существующих решений проблемы. Генерация собственных идей. Разработка сценария приложения.</w:t>
      </w:r>
    </w:p>
    <w:p w14:paraId="37BF2495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пользовательского запроса, фокусировка на проблеме, выявление целевой аудитории, построение прототипа. </w:t>
      </w:r>
    </w:p>
    <w:p w14:paraId="6F684C17" w14:textId="25E3EBA2" w:rsidR="007409F2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Практика: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генерация идей при помощи молчаливого мозгового штурма. Выбор идеи по критериям отбора. Построение прототипа методом скетчинга, из бумаги или в в</w:t>
      </w:r>
      <w:r w:rsidR="007120B7">
        <w:rPr>
          <w:rFonts w:ascii="Times New Roman" w:hAnsi="Times New Roman" w:cs="Times New Roman"/>
          <w:color w:val="000000"/>
          <w:sz w:val="24"/>
          <w:szCs w:val="24"/>
        </w:rPr>
        <w:t>екторе. Тестирование прототипа.</w:t>
      </w:r>
    </w:p>
    <w:p w14:paraId="0F3BF9E2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2.3. Разработка сценария приложения: механика взаимодействия, функционал, примерный вид интерфейса.</w:t>
      </w:r>
    </w:p>
    <w:p w14:paraId="0AEDF965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выявление цели которой будет достигать пользователь на экране приложения. Анализ опыта конкурентов, создание графического макета приложения.</w:t>
      </w:r>
    </w:p>
    <w:p w14:paraId="21962E53" w14:textId="606D0927" w:rsidR="007409F2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Практика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: разработка сценария в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mind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  <w:lang w:val="en-US"/>
        </w:rPr>
        <w:t>map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, изучение приложений прямых и косвенных конкурентов, анализ поведения аудитории в приложениях конкурентов. Детальная проработка приложения на бумаге. Выбор программы для создания графического </w:t>
      </w:r>
      <w:r w:rsidR="007120B7">
        <w:rPr>
          <w:rFonts w:ascii="Times New Roman" w:hAnsi="Times New Roman" w:cs="Times New Roman"/>
          <w:color w:val="000000"/>
          <w:sz w:val="24"/>
          <w:szCs w:val="24"/>
        </w:rPr>
        <w:t xml:space="preserve">макета. Разработка </w:t>
      </w:r>
      <w:proofErr w:type="spellStart"/>
      <w:r w:rsidR="007120B7">
        <w:rPr>
          <w:rFonts w:ascii="Times New Roman" w:hAnsi="Times New Roman" w:cs="Times New Roman"/>
          <w:color w:val="000000"/>
          <w:sz w:val="24"/>
          <w:szCs w:val="24"/>
        </w:rPr>
        <w:t>вайрфреймов</w:t>
      </w:r>
      <w:proofErr w:type="spellEnd"/>
      <w:r w:rsidR="007120B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97BD8CE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2.4. Разработка VR/AR-приложения в соответствии со сценарием. </w:t>
      </w:r>
    </w:p>
    <w:p w14:paraId="3F392895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Теория: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способы подготовки интерфейса приложения для разных мобильных платформ.</w:t>
      </w:r>
    </w:p>
    <w:p w14:paraId="5F09D183" w14:textId="3308A3C5" w:rsidR="007409F2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Практика: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кликабельного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макета,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анимации, создание ед</w:t>
      </w:r>
      <w:r w:rsidR="007120B7">
        <w:rPr>
          <w:rFonts w:ascii="Times New Roman" w:hAnsi="Times New Roman" w:cs="Times New Roman"/>
          <w:color w:val="000000"/>
          <w:sz w:val="24"/>
          <w:szCs w:val="24"/>
        </w:rPr>
        <w:t>иного шрифта и модульной сетки.</w:t>
      </w:r>
    </w:p>
    <w:p w14:paraId="16B78115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2.5. Разработка интерфейса приложения — дизайна и структуры.</w:t>
      </w:r>
    </w:p>
    <w:p w14:paraId="18DFCB16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юзабилити-тестирование. Сценарии взаимодействия с пользователями, восприятие пиктограмм пользователями, внесение правок.</w:t>
      </w:r>
    </w:p>
    <w:p w14:paraId="09154876" w14:textId="69AD46A8" w:rsidR="007409F2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Практика: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юзабилити-тесты в интерактивном режиме, корре</w:t>
      </w:r>
      <w:r w:rsidR="007120B7">
        <w:rPr>
          <w:rFonts w:ascii="Times New Roman" w:hAnsi="Times New Roman" w:cs="Times New Roman"/>
          <w:color w:val="000000"/>
          <w:sz w:val="24"/>
          <w:szCs w:val="24"/>
        </w:rPr>
        <w:t>ктировка маршрута пользователя.</w:t>
      </w:r>
    </w:p>
    <w:p w14:paraId="10899AE8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2.6. Подготовка графических материалов для презентации проекта (фото, видео, инфографика). Освоение навыков вёрстки презентации.</w:t>
      </w:r>
    </w:p>
    <w:p w14:paraId="0A086710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>Теория: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создание, поиск и оптимизация графических материалов для презентационных проектов. Понятие о целостности и завершенности презентаций.</w:t>
      </w:r>
    </w:p>
    <w:p w14:paraId="7F668DCD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Практика: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обработка материалов средствами графических и видео редакторов. Вставка графических материалов в презентацию. Создание единой цветовой и шрифтовой целостности презентации. Принципы сочетания формы и содержания.</w:t>
      </w:r>
    </w:p>
    <w:p w14:paraId="1C5AEC22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21952A" w14:textId="77777777" w:rsidR="00D925EF" w:rsidRPr="00973C3A" w:rsidRDefault="00D925EF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2.7. Представление проектов перед другими обучающимися. Публичная презентация и защита проектов. Создание презентационных материалов по результатам освоения модуля. Командная защита и групповая оценка проекта.</w:t>
      </w:r>
    </w:p>
    <w:p w14:paraId="6900FAB5" w14:textId="77777777" w:rsidR="00973C3A" w:rsidRDefault="00973C3A" w:rsidP="007120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9EDE9F" w14:textId="77777777" w:rsidR="00973C3A" w:rsidRPr="00C62F26" w:rsidRDefault="00973C3A" w:rsidP="00973C3A">
      <w:pPr>
        <w:pStyle w:val="a3"/>
        <w:widowControl w:val="0"/>
        <w:numPr>
          <w:ilvl w:val="1"/>
          <w:numId w:val="29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62F2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АТТЕСТАЦИИ И ОЦЕНОЧНЫЕ МАТЕРИАЛЫ </w:t>
      </w:r>
    </w:p>
    <w:p w14:paraId="1ACF770B" w14:textId="77777777" w:rsidR="00973C3A" w:rsidRPr="008E3295" w:rsidRDefault="00973C3A" w:rsidP="00973C3A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B03E75" w14:textId="77777777" w:rsidR="00615F7B" w:rsidRPr="00973C3A" w:rsidRDefault="00615F7B" w:rsidP="007409F2">
      <w:pPr>
        <w:widowControl w:val="0"/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C3A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973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тапы мониторинга результативности освоения программы.</w:t>
      </w:r>
      <w:r w:rsidRPr="00973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458E99D" w14:textId="77777777" w:rsidR="00615F7B" w:rsidRPr="00973C3A" w:rsidRDefault="00615F7B" w:rsidP="007409F2">
      <w:pPr>
        <w:widowControl w:val="0"/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проверки эффективности освоения программы предусмотрено проведение различных видов контроля: текущий, промежуточный, итоговый. </w:t>
      </w:r>
      <w:r w:rsidRPr="00973C3A">
        <w:rPr>
          <w:rFonts w:ascii="Times New Roman" w:hAnsi="Times New Roman" w:cs="Times New Roman"/>
          <w:sz w:val="24"/>
          <w:szCs w:val="24"/>
        </w:rPr>
        <w:t xml:space="preserve">Способом определения </w:t>
      </w:r>
      <w:r w:rsidRPr="00973C3A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результативности освоения обучающимися программы служит мониторинг образовательной деятельности. Мониторинг для определения результативности реализации образовательной программы проводится по этапам: </w:t>
      </w:r>
    </w:p>
    <w:p w14:paraId="12072772" w14:textId="77777777" w:rsidR="00615F7B" w:rsidRPr="00973C3A" w:rsidRDefault="00615F7B" w:rsidP="007409F2">
      <w:pPr>
        <w:pStyle w:val="a3"/>
        <w:widowControl w:val="0"/>
        <w:numPr>
          <w:ilvl w:val="0"/>
          <w:numId w:val="21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анализ результатов </w:t>
      </w:r>
      <w:r w:rsidRPr="00973C3A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входной диагностики (собеседование</w:t>
      </w:r>
      <w:r w:rsidRPr="00973C3A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3780FA2F" w14:textId="77777777" w:rsidR="00615F7B" w:rsidRPr="00973C3A" w:rsidRDefault="00615F7B" w:rsidP="007409F2">
      <w:pPr>
        <w:pStyle w:val="a3"/>
        <w:widowControl w:val="0"/>
        <w:numPr>
          <w:ilvl w:val="0"/>
          <w:numId w:val="21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и диагностика </w:t>
      </w:r>
    </w:p>
    <w:p w14:paraId="6A0AB8A2" w14:textId="77777777" w:rsidR="00615F7B" w:rsidRPr="00973C3A" w:rsidRDefault="00615F7B" w:rsidP="007409F2">
      <w:pPr>
        <w:pStyle w:val="a3"/>
        <w:widowControl w:val="0"/>
        <w:numPr>
          <w:ilvl w:val="0"/>
          <w:numId w:val="21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3C3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контроль и аттестация по программе;</w:t>
      </w:r>
    </w:p>
    <w:p w14:paraId="385A1DB5" w14:textId="77777777" w:rsidR="00615F7B" w:rsidRPr="00973C3A" w:rsidRDefault="00615F7B" w:rsidP="007409F2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3C3A">
        <w:rPr>
          <w:rFonts w:ascii="Times New Roman" w:eastAsia="Calibri" w:hAnsi="Times New Roman" w:cs="Times New Roman"/>
          <w:b/>
          <w:sz w:val="24"/>
          <w:szCs w:val="24"/>
        </w:rPr>
        <w:t xml:space="preserve">Формы подведения итогов. </w:t>
      </w:r>
    </w:p>
    <w:p w14:paraId="74327015" w14:textId="77777777" w:rsidR="00615F7B" w:rsidRPr="00973C3A" w:rsidRDefault="00615F7B" w:rsidP="007409F2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C3A">
        <w:rPr>
          <w:rFonts w:ascii="Times New Roman" w:eastAsia="Calibri" w:hAnsi="Times New Roman" w:cs="Times New Roman"/>
          <w:sz w:val="24"/>
          <w:szCs w:val="24"/>
        </w:rPr>
        <w:t xml:space="preserve">Для подведения итогов реализации дополнительной общеобразовательной общеразвивающей программы используются следующие формы: </w:t>
      </w:r>
    </w:p>
    <w:p w14:paraId="4E02D2D5" w14:textId="77777777" w:rsidR="00615F7B" w:rsidRPr="00973C3A" w:rsidRDefault="00615F7B" w:rsidP="007409F2">
      <w:pPr>
        <w:widowControl w:val="0"/>
        <w:numPr>
          <w:ilvl w:val="0"/>
          <w:numId w:val="20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C3A">
        <w:rPr>
          <w:rFonts w:ascii="Times New Roman" w:eastAsia="Calibri" w:hAnsi="Times New Roman" w:cs="Times New Roman"/>
          <w:sz w:val="24"/>
          <w:szCs w:val="24"/>
        </w:rPr>
        <w:t xml:space="preserve">оценивание на основе учебных заданий/ситуаций для текущего контроля; </w:t>
      </w:r>
    </w:p>
    <w:p w14:paraId="5D5F234C" w14:textId="77777777" w:rsidR="00615F7B" w:rsidRPr="00973C3A" w:rsidRDefault="00615F7B" w:rsidP="007409F2">
      <w:pPr>
        <w:widowControl w:val="0"/>
        <w:numPr>
          <w:ilvl w:val="0"/>
          <w:numId w:val="20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C3A">
        <w:rPr>
          <w:rFonts w:ascii="Times New Roman" w:eastAsia="Calibri" w:hAnsi="Times New Roman" w:cs="Times New Roman"/>
          <w:sz w:val="24"/>
          <w:szCs w:val="24"/>
        </w:rPr>
        <w:t>оценивание на основе результатов теста, защиты проекта;</w:t>
      </w:r>
    </w:p>
    <w:p w14:paraId="25DA065C" w14:textId="77777777" w:rsidR="00615F7B" w:rsidRPr="00973C3A" w:rsidRDefault="00615F7B" w:rsidP="007409F2">
      <w:pPr>
        <w:widowControl w:val="0"/>
        <w:numPr>
          <w:ilvl w:val="0"/>
          <w:numId w:val="20"/>
        </w:numPr>
        <w:suppressAutoHyphens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3C3A">
        <w:rPr>
          <w:rFonts w:ascii="Times New Roman" w:eastAsia="Calibri" w:hAnsi="Times New Roman" w:cs="Times New Roman"/>
          <w:sz w:val="24"/>
          <w:szCs w:val="24"/>
        </w:rPr>
        <w:t xml:space="preserve">оценивание на основе результатов теста, защиты проекта, для итогового контроля по программе. </w:t>
      </w:r>
    </w:p>
    <w:p w14:paraId="3832B28B" w14:textId="77777777" w:rsidR="00615F7B" w:rsidRPr="00973C3A" w:rsidRDefault="00615F7B" w:rsidP="007409F2">
      <w:pPr>
        <w:widowControl w:val="0"/>
        <w:suppressAutoHyphens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BF83E0A" w14:textId="77777777" w:rsidR="00615F7B" w:rsidRPr="00973C3A" w:rsidRDefault="00615F7B" w:rsidP="007409F2">
      <w:pPr>
        <w:widowControl w:val="0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и показатели успешности освоения образовательной программы, развития обучающегося и контрольно-измерительные материалы. </w:t>
      </w:r>
      <w:r w:rsidRPr="00973C3A">
        <w:rPr>
          <w:rFonts w:ascii="Times New Roman" w:hAnsi="Times New Roman" w:cs="Times New Roman"/>
          <w:sz w:val="24"/>
          <w:szCs w:val="24"/>
        </w:rPr>
        <w:t>Для оценки контрольных заданий в ходе текущего, промежуточного и итогового контроля используются уровневые показатели:</w:t>
      </w:r>
    </w:p>
    <w:p w14:paraId="4D70BA4F" w14:textId="77777777" w:rsidR="00615F7B" w:rsidRPr="00973C3A" w:rsidRDefault="00615F7B" w:rsidP="007409F2">
      <w:pPr>
        <w:pStyle w:val="a3"/>
        <w:widowControl w:val="0"/>
        <w:numPr>
          <w:ilvl w:val="0"/>
          <w:numId w:val="19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творческий – обучающийся освоил весь объем знаний, предусмотренных программой за конкретный период, стремится к освоению дополнительной информации по профилю за рамками программы, демонстрирует устойчивую высокую мотивацию и творческий подход в применении полученных знаний, умений и навыков на практике для решения реальных задач;</w:t>
      </w:r>
    </w:p>
    <w:p w14:paraId="78A836C5" w14:textId="77777777" w:rsidR="00615F7B" w:rsidRPr="00973C3A" w:rsidRDefault="00615F7B" w:rsidP="007409F2">
      <w:pPr>
        <w:pStyle w:val="a3"/>
        <w:widowControl w:val="0"/>
        <w:numPr>
          <w:ilvl w:val="0"/>
          <w:numId w:val="19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высокий – обучающийся освоил практически весь объем знаний, предусмотренных программой за конкретный период, научился применять полученные знания, умения и навыки на практике, демонстрирует устойчивую мотивацию;</w:t>
      </w:r>
    </w:p>
    <w:p w14:paraId="684A2E1B" w14:textId="77777777" w:rsidR="00615F7B" w:rsidRPr="00973C3A" w:rsidRDefault="00615F7B" w:rsidP="007409F2">
      <w:pPr>
        <w:pStyle w:val="a3"/>
        <w:widowControl w:val="0"/>
        <w:numPr>
          <w:ilvl w:val="0"/>
          <w:numId w:val="19"/>
        </w:numPr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средний – обучающийся усвоил почти все знания, но не всегда может применить их на практике, мотивация неустойчива;</w:t>
      </w:r>
    </w:p>
    <w:p w14:paraId="6F660854" w14:textId="0420F357" w:rsidR="00E17C45" w:rsidRPr="00973C3A" w:rsidRDefault="00615F7B" w:rsidP="004C74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низкий – обучающийся овладел половиной знаний и не умеет их правильно применять на практике, мотивация отсутствует.</w:t>
      </w:r>
    </w:p>
    <w:p w14:paraId="385A7C52" w14:textId="77777777" w:rsidR="00E17C45" w:rsidRPr="00973C3A" w:rsidRDefault="00E17C45" w:rsidP="007409F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Программное обеспечение:</w:t>
      </w:r>
    </w:p>
    <w:p w14:paraId="02603A46" w14:textId="77777777" w:rsidR="00E17C45" w:rsidRPr="00973C3A" w:rsidRDefault="00E17C45" w:rsidP="007409F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офисное программное обеспечение; </w:t>
      </w:r>
    </w:p>
    <w:p w14:paraId="40A832CC" w14:textId="77777777" w:rsidR="00E17C45" w:rsidRPr="00973C3A" w:rsidRDefault="00E17C45" w:rsidP="007409F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программное обеспечение для трёхмерного моделирования;</w:t>
      </w:r>
    </w:p>
    <w:p w14:paraId="0FB18BC4" w14:textId="77777777" w:rsidR="00E17C45" w:rsidRPr="00973C3A" w:rsidRDefault="00E17C45" w:rsidP="007409F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программная среда для разработки приложений с виртуаль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ной и дополненной реальностью (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Unity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3D/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UnreaL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Engine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14:paraId="294B858B" w14:textId="77777777" w:rsidR="00E17C45" w:rsidRPr="00973C3A" w:rsidRDefault="00E17C45" w:rsidP="007409F2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графический редактор на выбор наставника.</w:t>
      </w:r>
    </w:p>
    <w:p w14:paraId="245A3639" w14:textId="651E0B8C" w:rsidR="00973C3A" w:rsidRDefault="00973C3A" w:rsidP="00973C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CADE1C9" w14:textId="5AD02F86" w:rsidR="007120B7" w:rsidRDefault="007120B7" w:rsidP="00973C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FBC0231" w14:textId="0DE8A1A3" w:rsidR="007120B7" w:rsidRDefault="007120B7" w:rsidP="00973C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08DAE67" w14:textId="705DABA8" w:rsidR="007120B7" w:rsidRDefault="007120B7" w:rsidP="00973C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48F30CF" w14:textId="66E378A0" w:rsidR="007120B7" w:rsidRDefault="007120B7" w:rsidP="00973C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F977914" w14:textId="3E6D043F" w:rsidR="007120B7" w:rsidRDefault="007120B7" w:rsidP="00973C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748BC06" w14:textId="77777777" w:rsidR="007120B7" w:rsidRDefault="007120B7" w:rsidP="00973C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3DEF4FC" w14:textId="77777777" w:rsidR="00973C3A" w:rsidRPr="00C62F26" w:rsidRDefault="00973C3A" w:rsidP="00973C3A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2F2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КОМПЛЕКС ОРГАНИЗАЦИОННО-ПЕДАГОГИЧЕСКИХ УСЛОВИЙ</w:t>
      </w:r>
    </w:p>
    <w:p w14:paraId="0B693DF1" w14:textId="24D91B11" w:rsidR="00973C3A" w:rsidRPr="00952B9B" w:rsidRDefault="004C74B1" w:rsidP="00973C3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2.1.</w:t>
      </w:r>
      <w:r w:rsidR="00973C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УСЛОВИЯ РЕАЛИЗАЦИИ ПРОГРАММЫ</w:t>
      </w:r>
    </w:p>
    <w:p w14:paraId="5F7A0A96" w14:textId="77777777" w:rsidR="00973C3A" w:rsidRPr="00B71672" w:rsidRDefault="00973C3A" w:rsidP="00973C3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71672">
        <w:rPr>
          <w:rFonts w:ascii="Times New Roman" w:eastAsia="Calibri" w:hAnsi="Times New Roman" w:cs="Times New Roman"/>
          <w:b/>
          <w:bCs/>
          <w:sz w:val="24"/>
          <w:szCs w:val="24"/>
        </w:rPr>
        <w:t>МАТЕРИАЛЬНО-ТЕХНИЧЕСКОЕ ОБЕСПЕЧЕНИЕ ОБРАЗОВАТЕЛЬНОЙ ДЕЯТЕЛЬНОСТИ</w:t>
      </w:r>
    </w:p>
    <w:p w14:paraId="52964326" w14:textId="77777777" w:rsidR="0096262E" w:rsidRPr="00973C3A" w:rsidRDefault="0096262E" w:rsidP="0096262E">
      <w:pPr>
        <w:autoSpaceDE w:val="0"/>
        <w:autoSpaceDN w:val="0"/>
        <w:adjustRightInd w:val="0"/>
        <w:spacing w:line="240" w:lineRule="auto"/>
        <w:ind w:left="36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9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11"/>
        <w:gridCol w:w="1985"/>
        <w:gridCol w:w="6379"/>
        <w:gridCol w:w="567"/>
        <w:gridCol w:w="425"/>
      </w:tblGrid>
      <w:tr w:rsidR="0096262E" w:rsidRPr="00973C3A" w14:paraId="1E08327D" w14:textId="77777777" w:rsidTr="004C74B1">
        <w:trPr>
          <w:trHeight w:val="300"/>
          <w:tblHeader/>
        </w:trPr>
        <w:tc>
          <w:tcPr>
            <w:tcW w:w="611" w:type="dxa"/>
            <w:shd w:val="clear" w:color="auto" w:fill="auto"/>
            <w:vAlign w:val="center"/>
          </w:tcPr>
          <w:p w14:paraId="699AF5F9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78DB443E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D60938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2C6536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Краткие технические характеристики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33A779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ACCB83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96262E" w:rsidRPr="00973C3A" w14:paraId="4D0D1A41" w14:textId="77777777" w:rsidTr="002831F7">
        <w:trPr>
          <w:trHeight w:val="475"/>
        </w:trPr>
        <w:tc>
          <w:tcPr>
            <w:tcW w:w="611" w:type="dxa"/>
            <w:shd w:val="clear" w:color="auto" w:fill="auto"/>
            <w:vAlign w:val="center"/>
          </w:tcPr>
          <w:p w14:paraId="3B85AD58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4"/>
            <w:shd w:val="clear" w:color="auto" w:fill="auto"/>
            <w:vAlign w:val="center"/>
          </w:tcPr>
          <w:p w14:paraId="1257CAD5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Компьютерный класс ИКТ</w:t>
            </w:r>
          </w:p>
        </w:tc>
      </w:tr>
      <w:tr w:rsidR="0096262E" w:rsidRPr="00973C3A" w14:paraId="350B81FF" w14:textId="77777777" w:rsidTr="002831F7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14:paraId="0AB51764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4F20C2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 Epson M5799DWF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A88C9D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Минимальные: формат А4, лазерный, ч/б.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275095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4B2D09" w14:textId="77777777" w:rsidR="0096262E" w:rsidRPr="00973C3A" w:rsidRDefault="0096262E" w:rsidP="002831F7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62E" w:rsidRPr="00973C3A" w14:paraId="2C44A472" w14:textId="77777777" w:rsidTr="002831F7">
        <w:trPr>
          <w:trHeight w:val="569"/>
        </w:trPr>
        <w:tc>
          <w:tcPr>
            <w:tcW w:w="611" w:type="dxa"/>
            <w:shd w:val="clear" w:color="auto" w:fill="auto"/>
            <w:vAlign w:val="center"/>
          </w:tcPr>
          <w:p w14:paraId="1586D14E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18639E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Ноутбук наставника с предустановленной операционной системой, офисным программным обеспечением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B28CC5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 xml:space="preserve">Ноутбук: производительность процессора (по тесту 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PassMark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 xml:space="preserve"> — CPU 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BenchMark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 xml:space="preserve"> http://www.cpubenchmark.net/): не менее 2000 ед.;</w:t>
            </w:r>
          </w:p>
          <w:p w14:paraId="46CF62D1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объём оперативной памяти: не менее 4 Гб;</w:t>
            </w:r>
          </w:p>
          <w:p w14:paraId="1D0ED281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объём накопителя SSD/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еММС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: не менее 128 Гб;</w:t>
            </w:r>
          </w:p>
          <w:p w14:paraId="5CAE6BE3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ПО для просмотра и редактирования текстовых документов, электронных таблиц и презентаций распространённых форматов (.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odt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txt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rtf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ods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xls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xlsx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odp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pptx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6DD92E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317AE6" w14:textId="77777777" w:rsidR="0096262E" w:rsidRPr="00973C3A" w:rsidRDefault="0096262E" w:rsidP="002831F7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62E" w:rsidRPr="00973C3A" w14:paraId="5DE48F45" w14:textId="77777777" w:rsidTr="002831F7">
        <w:trPr>
          <w:trHeight w:val="1940"/>
        </w:trPr>
        <w:tc>
          <w:tcPr>
            <w:tcW w:w="611" w:type="dxa"/>
            <w:shd w:val="clear" w:color="auto" w:fill="auto"/>
            <w:vAlign w:val="center"/>
          </w:tcPr>
          <w:p w14:paraId="6065698D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8F32A5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Ноутбук учащегося с предустановленной операционной системой, офисным программным обеспечением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96B769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Ноутбук: не ниже Intel Pentium N (или Intel Celeron N), не ниже 1600 МГц, 1920x1080, 4Gb RAM, 128Gb SSD; производительность процессора: не менее 2000 ед.; ПО для просмотра и редактирования текстовых документов, электронных таблиц и презентаций распространённых форматов (.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odt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txt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rtf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ods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xls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xlsx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odp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pptx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071E52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230E32" w14:textId="77777777" w:rsidR="0096262E" w:rsidRPr="00973C3A" w:rsidRDefault="0096262E" w:rsidP="002831F7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6262E" w:rsidRPr="00973C3A" w14:paraId="3865BAF9" w14:textId="77777777" w:rsidTr="002831F7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14:paraId="2459349E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44501E" w14:textId="77777777" w:rsidR="0096262E" w:rsidRPr="00973C3A" w:rsidRDefault="0096262E" w:rsidP="002831F7">
            <w:pPr>
              <w:pStyle w:val="Default"/>
              <w:ind w:left="-108" w:right="-108"/>
              <w:jc w:val="center"/>
              <w:rPr>
                <w:color w:val="auto"/>
              </w:rPr>
            </w:pPr>
            <w:r w:rsidRPr="00973C3A">
              <w:rPr>
                <w:color w:val="auto"/>
              </w:rPr>
              <w:t xml:space="preserve">Роутер </w:t>
            </w:r>
          </w:p>
          <w:p w14:paraId="10C243A7" w14:textId="77777777" w:rsidR="0096262E" w:rsidRPr="00973C3A" w:rsidRDefault="0096262E" w:rsidP="002831F7">
            <w:pPr>
              <w:pStyle w:val="Default"/>
              <w:ind w:left="-108" w:right="-108"/>
              <w:jc w:val="center"/>
              <w:rPr>
                <w:rFonts w:eastAsia="Times New Roman"/>
                <w:color w:val="auto"/>
              </w:rPr>
            </w:pPr>
            <w:r w:rsidRPr="00973C3A">
              <w:rPr>
                <w:color w:val="auto"/>
              </w:rPr>
              <w:t>HUAWEI B525</w:t>
            </w:r>
          </w:p>
          <w:p w14:paraId="07AA0C5A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1A89264" w14:textId="77777777" w:rsidR="0096262E" w:rsidRPr="00973C3A" w:rsidRDefault="0096262E" w:rsidP="00283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Поддерживаемые частотные диапазоны: 2G: 850/900/ 1800/1900 МГц; 3G: 900/2100 МГц</w:t>
            </w:r>
          </w:p>
          <w:p w14:paraId="5B04DAEC" w14:textId="77777777" w:rsidR="0096262E" w:rsidRPr="00973C3A" w:rsidRDefault="0096262E" w:rsidP="002831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LTE FDD: Band 1/3/7/8/20/32 (2100/1800/2600/900/800/1500 </w:t>
            </w: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</w:rPr>
              <w:t>МГц</w:t>
            </w: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644F6C58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LTE TDD: Band 38 (2600 </w:t>
            </w: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</w:rPr>
              <w:t>МГц</w:t>
            </w: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C594A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FA463F" w14:textId="77777777" w:rsidR="0096262E" w:rsidRPr="00973C3A" w:rsidRDefault="0096262E" w:rsidP="002831F7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62E" w:rsidRPr="00973C3A" w14:paraId="70E9B70A" w14:textId="77777777" w:rsidTr="002831F7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14:paraId="31C2C55D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1A51A3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Проектор в комплекте с мобильным экраном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BA8D51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Проекционная технология — LCD, разрешение 1920 x 1080, яркость 3100 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lm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контраст 15000:1, широкоформатный, поддерживает HDMI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CC319F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986866" w14:textId="77777777" w:rsidR="0096262E" w:rsidRPr="00973C3A" w:rsidRDefault="0096262E" w:rsidP="002831F7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62E" w:rsidRPr="00973C3A" w14:paraId="70F40DE4" w14:textId="77777777" w:rsidTr="002831F7">
        <w:trPr>
          <w:trHeight w:val="560"/>
        </w:trPr>
        <w:tc>
          <w:tcPr>
            <w:tcW w:w="611" w:type="dxa"/>
            <w:shd w:val="clear" w:color="auto" w:fill="auto"/>
            <w:vAlign w:val="center"/>
          </w:tcPr>
          <w:p w14:paraId="511FFE5B" w14:textId="77777777" w:rsidR="0096262E" w:rsidRPr="00973C3A" w:rsidRDefault="0096262E" w:rsidP="002831F7">
            <w:pPr>
              <w:spacing w:line="240" w:lineRule="auto"/>
              <w:ind w:left="-64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6DCF7C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планшет XP-PEN </w:t>
            </w:r>
            <w:proofErr w:type="spellStart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Deco</w:t>
            </w:r>
            <w:proofErr w:type="spellEnd"/>
            <w:r w:rsidRPr="00973C3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14:paraId="36BDAD80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5B5DF18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подключения: проводной; Способ ввода: перьевой</w:t>
            </w:r>
          </w:p>
          <w:p w14:paraId="4D3C5C28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Чувствительность к нажатию (кол-во уровней): 8192</w:t>
            </w:r>
          </w:p>
          <w:p w14:paraId="1FA84C77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Скорость отклика, точек в секунду: 266</w:t>
            </w:r>
          </w:p>
          <w:p w14:paraId="168A3438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Мультисенсорная панель: Нет</w:t>
            </w:r>
          </w:p>
          <w:p w14:paraId="4F020AA8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пера: беспроводной</w:t>
            </w:r>
          </w:p>
          <w:p w14:paraId="1C5F9F5B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Макс. высота считывания пера, в миллиметрах: 10</w:t>
            </w:r>
          </w:p>
          <w:p w14:paraId="1B71351C" w14:textId="77777777" w:rsidR="0096262E" w:rsidRPr="00973C3A" w:rsidRDefault="0096262E" w:rsidP="002831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Ширина рабочей области, в миллиметрах: 159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0F3ED9" w14:textId="77777777" w:rsidR="0096262E" w:rsidRPr="00973C3A" w:rsidRDefault="0096262E" w:rsidP="002831F7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EAF635" w14:textId="77777777" w:rsidR="0096262E" w:rsidRPr="00973C3A" w:rsidRDefault="0096262E" w:rsidP="002831F7">
            <w:pPr>
              <w:spacing w:line="240" w:lineRule="auto"/>
              <w:ind w:left="-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5DC5DE56" w14:textId="77777777" w:rsidR="0096262E" w:rsidRPr="00973C3A" w:rsidRDefault="0096262E" w:rsidP="0096262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AEF627C" w14:textId="77777777" w:rsidR="00E17C45" w:rsidRPr="00973C3A" w:rsidRDefault="00E17C45" w:rsidP="00E17C4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CA1EF56" w14:textId="77777777" w:rsidR="00E17C45" w:rsidRPr="00973C3A" w:rsidRDefault="00E17C45" w:rsidP="00E17C4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Расходные материалы:</w:t>
      </w:r>
    </w:p>
    <w:p w14:paraId="0B678A3E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бумага А4 для рисования и распечатки — минимум 1 упаковка 200 листов; </w:t>
      </w:r>
    </w:p>
    <w:p w14:paraId="1E2F1164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бумага АЗ для рисования — минимум по 3 листа на одного об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>учающегося;</w:t>
      </w:r>
    </w:p>
    <w:p w14:paraId="0EBAEAE5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набор простых карандашей — по количеству обучающихся;</w:t>
      </w:r>
    </w:p>
    <w:p w14:paraId="33D20432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набор чёрных шариковых ручек — по количеству обучающих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ся; </w:t>
      </w:r>
    </w:p>
    <w:p w14:paraId="1AF7C410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клей ПВА — 2 шт.;</w:t>
      </w:r>
    </w:p>
    <w:p w14:paraId="2E2961BF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клей-карандаш — по количеству обучающихся; </w:t>
      </w:r>
    </w:p>
    <w:p w14:paraId="04979E41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скотч прозрачный/матовый — 2 шт.; </w:t>
      </w:r>
    </w:p>
    <w:p w14:paraId="479ECA20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скотч двусторонний — 2 шт.;</w:t>
      </w:r>
    </w:p>
    <w:p w14:paraId="31BD1567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картон/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гофрокартон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для макетирования — 1200*800 мм, по одному листу на двух обучающихся; </w:t>
      </w:r>
    </w:p>
    <w:p w14:paraId="3DEAD9D9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нож макетный — по количеству обучающихся; </w:t>
      </w:r>
    </w:p>
    <w:p w14:paraId="75B433F8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лезвия для ножа сменные 18 мм — 2 шт.;</w:t>
      </w:r>
    </w:p>
    <w:p w14:paraId="1D3A9EA4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ножницы — по количеству обучающихся;</w:t>
      </w:r>
    </w:p>
    <w:p w14:paraId="6CE4C2A1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коврик для резки картона — по количеству обучающихся; </w:t>
      </w:r>
    </w:p>
    <w:p w14:paraId="1F0B9E84" w14:textId="77777777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линзы 25 мм или 34 мм — комплект, по количеству обучающихся; </w:t>
      </w:r>
    </w:p>
    <w:p w14:paraId="1BCCE388" w14:textId="0392ADC2" w:rsidR="00E17C45" w:rsidRPr="00973C3A" w:rsidRDefault="00E17C45" w:rsidP="00E17C4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дополнительно — PLA-пластик.</w:t>
      </w:r>
    </w:p>
    <w:p w14:paraId="714E4A16" w14:textId="77777777" w:rsidR="004C74B1" w:rsidRDefault="004C74B1" w:rsidP="004C74B1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48557711"/>
    </w:p>
    <w:p w14:paraId="637D34A3" w14:textId="77777777" w:rsidR="004C74B1" w:rsidRPr="00F718C0" w:rsidRDefault="004C74B1" w:rsidP="004C74B1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2.2. </w:t>
      </w:r>
      <w:r w:rsidRPr="00F718C0">
        <w:rPr>
          <w:rFonts w:ascii="Times New Roman" w:hAnsi="Times New Roman" w:cs="Times New Roman"/>
          <w:b/>
          <w:bCs/>
          <w:color w:val="auto"/>
          <w:sz w:val="24"/>
          <w:szCs w:val="24"/>
        </w:rPr>
        <w:t>КАДРОВОЕ ОБЕСПЕЧЕНИЕ ПРОГРАММЫ</w:t>
      </w:r>
      <w:bookmarkEnd w:id="3"/>
    </w:p>
    <w:p w14:paraId="55593ACA" w14:textId="77777777" w:rsidR="004C74B1" w:rsidRPr="00F718C0" w:rsidRDefault="004C74B1" w:rsidP="004C74B1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372ACF" w14:textId="77777777" w:rsidR="00A921A6" w:rsidRPr="00973C3A" w:rsidRDefault="00A921A6" w:rsidP="00A921A6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3C3A">
        <w:rPr>
          <w:rFonts w:ascii="Times New Roman" w:hAnsi="Times New Roman" w:cs="Times New Roman"/>
          <w:bCs/>
          <w:sz w:val="24"/>
          <w:szCs w:val="24"/>
        </w:rPr>
        <w:t xml:space="preserve">Педагог дополнительного образования, реализующий данную программу, должен иметь высшее профессиональное образование в области, соответствующей профилю </w:t>
      </w:r>
      <w:proofErr w:type="spellStart"/>
      <w:r w:rsidRPr="00973C3A">
        <w:rPr>
          <w:rFonts w:ascii="Times New Roman" w:hAnsi="Times New Roman" w:cs="Times New Roman"/>
          <w:bCs/>
          <w:sz w:val="24"/>
          <w:szCs w:val="24"/>
        </w:rPr>
        <w:t>квантума</w:t>
      </w:r>
      <w:proofErr w:type="spellEnd"/>
      <w:r w:rsidRPr="00973C3A">
        <w:rPr>
          <w:rFonts w:ascii="Times New Roman" w:hAnsi="Times New Roman" w:cs="Times New Roman"/>
          <w:bCs/>
          <w:sz w:val="24"/>
          <w:szCs w:val="24"/>
        </w:rPr>
        <w:t xml:space="preserve">; опыт работы со школьниками разного возраста, высокий личностный и культурный уровень, творческий потенциал. Компетенции: организация собственной работы и поддержание необходимого уровня работоспособности, обучение и развитие наставляемых, обеспечение высокого уровня мотивации наставляемых, оценка и контроль наставляемых, управление </w:t>
      </w:r>
      <w:r w:rsidRPr="00973C3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образовательными проектами, проведение </w:t>
      </w:r>
      <w:proofErr w:type="spellStart"/>
      <w:r w:rsidRPr="00973C3A">
        <w:rPr>
          <w:rFonts w:ascii="Times New Roman" w:hAnsi="Times New Roman" w:cs="Times New Roman"/>
          <w:bCs/>
          <w:sz w:val="24"/>
          <w:szCs w:val="24"/>
        </w:rPr>
        <w:t>игропрактических</w:t>
      </w:r>
      <w:proofErr w:type="spellEnd"/>
      <w:r w:rsidRPr="00973C3A">
        <w:rPr>
          <w:rFonts w:ascii="Times New Roman" w:hAnsi="Times New Roman" w:cs="Times New Roman"/>
          <w:bCs/>
          <w:sz w:val="24"/>
          <w:szCs w:val="24"/>
        </w:rPr>
        <w:t xml:space="preserve"> мероприятий.</w:t>
      </w:r>
      <w:r w:rsidRPr="00973C3A">
        <w:rPr>
          <w:rFonts w:ascii="Times New Roman" w:hAnsi="Times New Roman" w:cs="Times New Roman"/>
          <w:bCs/>
          <w:sz w:val="24"/>
          <w:szCs w:val="24"/>
        </w:rPr>
        <w:cr/>
      </w:r>
    </w:p>
    <w:p w14:paraId="1072246A" w14:textId="77777777" w:rsidR="00A921A6" w:rsidRPr="00973C3A" w:rsidRDefault="00A921A6" w:rsidP="00A921A6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73C3A">
        <w:rPr>
          <w:rFonts w:ascii="Times New Roman" w:hAnsi="Times New Roman" w:cs="Times New Roman"/>
          <w:b/>
          <w:bCs/>
          <w:iCs/>
          <w:sz w:val="24"/>
          <w:szCs w:val="24"/>
        </w:rPr>
        <w:t>Педагогические технологии, применяемые при реализации программы</w:t>
      </w:r>
    </w:p>
    <w:p w14:paraId="05EBA87D" w14:textId="77777777" w:rsidR="00A921A6" w:rsidRPr="00973C3A" w:rsidRDefault="00A921A6" w:rsidP="00A921A6">
      <w:pPr>
        <w:widowControl w:val="0"/>
        <w:numPr>
          <w:ilvl w:val="0"/>
          <w:numId w:val="26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Педагогическая технология проектной и учебно-исследовательской деятельности.</w:t>
      </w:r>
      <w:r w:rsidRPr="00973C3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CAB7CCE" w14:textId="77777777" w:rsidR="00A921A6" w:rsidRPr="00973C3A" w:rsidRDefault="00A921A6" w:rsidP="00A921A6">
      <w:pPr>
        <w:widowControl w:val="0"/>
        <w:numPr>
          <w:ilvl w:val="0"/>
          <w:numId w:val="26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Педагогическая технология проблемного обучения. </w:t>
      </w:r>
    </w:p>
    <w:p w14:paraId="19DFC9EC" w14:textId="77777777" w:rsidR="00A921A6" w:rsidRPr="00973C3A" w:rsidRDefault="00A921A6" w:rsidP="00A921A6">
      <w:pPr>
        <w:widowControl w:val="0"/>
        <w:numPr>
          <w:ilvl w:val="0"/>
          <w:numId w:val="26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технологии.</w:t>
      </w:r>
    </w:p>
    <w:p w14:paraId="39522978" w14:textId="77777777" w:rsidR="00A921A6" w:rsidRPr="00973C3A" w:rsidRDefault="00A921A6" w:rsidP="00A921A6">
      <w:pPr>
        <w:widowControl w:val="0"/>
        <w:numPr>
          <w:ilvl w:val="0"/>
          <w:numId w:val="26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  <w:shd w:val="clear" w:color="auto" w:fill="FFFFFF"/>
        </w:rPr>
        <w:t>Здоровьесберегающие технологии.</w:t>
      </w:r>
      <w:r w:rsidRPr="00973C3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14:paraId="200DA60E" w14:textId="77777777" w:rsidR="00A921A6" w:rsidRPr="00973C3A" w:rsidRDefault="00A921A6" w:rsidP="00A921A6">
      <w:pPr>
        <w:widowControl w:val="0"/>
        <w:numPr>
          <w:ilvl w:val="0"/>
          <w:numId w:val="26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Педагогические технологии на основе гуманно-личностной ориентации педагогического процесса.</w:t>
      </w:r>
    </w:p>
    <w:p w14:paraId="46A8292C" w14:textId="77777777" w:rsidR="00A921A6" w:rsidRPr="00973C3A" w:rsidRDefault="00A921A6" w:rsidP="00A921A6">
      <w:pPr>
        <w:widowControl w:val="0"/>
        <w:numPr>
          <w:ilvl w:val="0"/>
          <w:numId w:val="26"/>
        </w:numPr>
        <w:suppressAutoHyphens/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Технологии развивающего обучения.</w:t>
      </w:r>
    </w:p>
    <w:p w14:paraId="0C4A0F81" w14:textId="3C405EC4" w:rsidR="00A921A6" w:rsidRPr="00973C3A" w:rsidRDefault="00A921A6" w:rsidP="00A921A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>Педагогические технологии на основе активизации и интенсификации деятельности воспитанников: дифференцированного обучения, теории решения изобретательских задач, развития критического мышления и др.</w:t>
      </w:r>
    </w:p>
    <w:p w14:paraId="3DDC46C5" w14:textId="77777777" w:rsidR="004C74B1" w:rsidRPr="00647F1F" w:rsidRDefault="004C74B1" w:rsidP="004C74B1">
      <w:pPr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14:paraId="4693D62C" w14:textId="77777777" w:rsidR="004C74B1" w:rsidRPr="00C62F26" w:rsidRDefault="004C74B1" w:rsidP="004C74B1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2F26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МЕТОДИЧЕСКОЕ ОБЕСПЕЧЕНИЕ ПРОГРАММЫ</w:t>
      </w:r>
    </w:p>
    <w:p w14:paraId="308C3153" w14:textId="77777777" w:rsidR="004C74B1" w:rsidRDefault="004C74B1" w:rsidP="004C74B1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4" w:name="_Toc34241896"/>
      <w:bookmarkStart w:id="5" w:name="_Toc48557714"/>
    </w:p>
    <w:p w14:paraId="5E22265B" w14:textId="2D0805DF" w:rsidR="004C74B1" w:rsidRPr="00B71672" w:rsidRDefault="004C74B1" w:rsidP="004C74B1">
      <w:pPr>
        <w:widowControl w:val="0"/>
        <w:suppressAutoHyphens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672">
        <w:rPr>
          <w:rFonts w:ascii="Times New Roman" w:hAnsi="Times New Roman" w:cs="Times New Roman"/>
          <w:b/>
          <w:sz w:val="24"/>
          <w:szCs w:val="24"/>
          <w:lang w:eastAsia="ru-RU"/>
        </w:rPr>
        <w:t>Список литературы</w:t>
      </w:r>
      <w:r w:rsidRPr="00B7167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End w:id="4"/>
      <w:bookmarkEnd w:id="5"/>
    </w:p>
    <w:p w14:paraId="5F2646C6" w14:textId="77777777" w:rsidR="004C74B1" w:rsidRPr="00B71672" w:rsidRDefault="004C74B1" w:rsidP="004C74B1">
      <w:pPr>
        <w:pStyle w:val="1"/>
        <w:keepNext w:val="0"/>
        <w:keepLines w:val="0"/>
        <w:widowControl w:val="0"/>
        <w:suppressAutoHyphens/>
        <w:spacing w:before="0"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48557716"/>
      <w:r w:rsidRPr="00B71672">
        <w:rPr>
          <w:rFonts w:ascii="Times New Roman" w:hAnsi="Times New Roman" w:cs="Times New Roman"/>
          <w:b/>
          <w:bCs/>
          <w:color w:val="auto"/>
          <w:sz w:val="24"/>
          <w:szCs w:val="24"/>
        </w:rPr>
        <w:t>Список литературы для педагога</w:t>
      </w:r>
      <w:bookmarkEnd w:id="6"/>
    </w:p>
    <w:p w14:paraId="16697051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Айзман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Р. И. Здоровьесберегающие технологии в образовании: учеб. пособие для академического бакалавриата / Р. И.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Айзман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, М. М. Мельникова, Л. В.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Косованова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– М.: Издательство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, 2018. – 281 с. – (Серия: Образовательный процесс). </w:t>
      </w:r>
    </w:p>
    <w:p w14:paraId="66068746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Александр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Отт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. Курс промышленного дизайна. Художественно-педагогическое издательство, 2005. – 146 с.</w:t>
      </w:r>
    </w:p>
    <w:p w14:paraId="23807CF2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Л.В. Дополнительное образование детей. Психолого-педагогическое сопровождение.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Учебник для СПО. – М.: Издательство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, 2018. –  413с.</w:t>
      </w:r>
    </w:p>
    <w:p w14:paraId="134614B4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Л.В. Методика преподавания по программам дополнительного образования в избранной области деятельности.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Учебное пособие для СПО. –  М.: Издательство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, 2018. –  241с.</w:t>
      </w:r>
    </w:p>
    <w:p w14:paraId="0294E721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Дополнительное образование детей. Психолого-педагогическое сопровождение: учебник для среднего профессионального образования / Л. В.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[и др.</w:t>
      </w:r>
      <w:proofErr w:type="gramStart"/>
      <w:r w:rsidRPr="00973C3A">
        <w:rPr>
          <w:rFonts w:ascii="Times New Roman" w:hAnsi="Times New Roman" w:cs="Times New Roman"/>
          <w:sz w:val="24"/>
          <w:szCs w:val="24"/>
        </w:rPr>
        <w:t>] ;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ответственный редактор Л. В.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. – 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– Москва: Издательство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, 2019. –  363 с. </w:t>
      </w:r>
    </w:p>
    <w:p w14:paraId="25739722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Байбородова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Л.В. Методика преподавания по программам дополнительного образования в избранной области деятельности.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Учебное пособие для СПО. –  М.: Издательство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, 2018. –  241с.</w:t>
      </w:r>
    </w:p>
    <w:p w14:paraId="5E79CB65" w14:textId="77777777" w:rsidR="002831F7" w:rsidRPr="00973C3A" w:rsidRDefault="002831F7" w:rsidP="002831F7">
      <w:pPr>
        <w:widowControl w:val="0"/>
        <w:numPr>
          <w:ilvl w:val="0"/>
          <w:numId w:val="22"/>
        </w:numPr>
        <w:suppressAutoHyphens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973C3A">
        <w:rPr>
          <w:rFonts w:ascii="Times New Roman" w:hAnsi="Times New Roman" w:cs="Times New Roman"/>
          <w:iCs/>
          <w:sz w:val="24"/>
          <w:szCs w:val="24"/>
        </w:rPr>
        <w:t>Букатов</w:t>
      </w:r>
      <w:proofErr w:type="spellEnd"/>
      <w:r w:rsidRPr="00973C3A">
        <w:rPr>
          <w:rFonts w:ascii="Times New Roman" w:hAnsi="Times New Roman" w:cs="Times New Roman"/>
          <w:iCs/>
          <w:sz w:val="24"/>
          <w:szCs w:val="24"/>
        </w:rPr>
        <w:t xml:space="preserve"> В.М., Ершова А.П. Хрестоматия игровых приемов обучения. – М., Первое сентября, 2002. – 224 с.: ил.</w:t>
      </w:r>
    </w:p>
    <w:p w14:paraId="017CBC95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3C3A">
        <w:rPr>
          <w:rFonts w:ascii="Times New Roman" w:hAnsi="Times New Roman" w:cs="Times New Roman"/>
          <w:sz w:val="24"/>
          <w:szCs w:val="24"/>
          <w:lang w:eastAsia="ru-RU"/>
        </w:rPr>
        <w:t xml:space="preserve">Вульфсон С.И. Уроки профессионального творчества: Учеб. Пособие для студ. Сред. Спец. Учеб. Заведений. – М.: Издательский центр «Академия», 1999. </w:t>
      </w:r>
    </w:p>
    <w:p w14:paraId="295B6045" w14:textId="77777777" w:rsidR="002831F7" w:rsidRPr="00973C3A" w:rsidRDefault="002831F7" w:rsidP="002831F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В.И. Даниляк, В.М. Мунипов, М.В. Федоров</w:t>
      </w:r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t>Эргодизайн</w:t>
      </w:r>
      <w:proofErr w:type="spellEnd"/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t>, качество, конкурен</w:t>
      </w:r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>тоспособность. — М.: Издательство стандартов, 1990. - 200 с.</w:t>
      </w:r>
    </w:p>
    <w:p w14:paraId="3188FD20" w14:textId="77777777" w:rsidR="002831F7" w:rsidRPr="00973C3A" w:rsidRDefault="002831F7" w:rsidP="002831F7">
      <w:pPr>
        <w:widowControl w:val="0"/>
        <w:numPr>
          <w:ilvl w:val="0"/>
          <w:numId w:val="22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973C3A">
        <w:rPr>
          <w:rFonts w:ascii="Times New Roman" w:hAnsi="Times New Roman" w:cs="Times New Roman"/>
          <w:sz w:val="24"/>
          <w:szCs w:val="24"/>
          <w:lang w:eastAsia="ru-RU"/>
        </w:rPr>
        <w:t>Дереклеева</w:t>
      </w:r>
      <w:proofErr w:type="spellEnd"/>
      <w:r w:rsidRPr="00973C3A">
        <w:rPr>
          <w:rFonts w:ascii="Times New Roman" w:hAnsi="Times New Roman" w:cs="Times New Roman"/>
          <w:sz w:val="24"/>
          <w:szCs w:val="24"/>
          <w:lang w:eastAsia="ru-RU"/>
        </w:rPr>
        <w:t xml:space="preserve"> Н.И. Мастер-класс по развитию творческих способностей учащихся. – М.: 5 за знания, 2008.</w:t>
      </w:r>
    </w:p>
    <w:p w14:paraId="6F639398" w14:textId="77777777" w:rsidR="002831F7" w:rsidRPr="00973C3A" w:rsidRDefault="002831F7" w:rsidP="002831F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Зеленая книга. Промышленный дизайн (Стандарты. Лучшая практика.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Продьюсинг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>. Дизайн-школы)/ Под редакцией В.Н. Княгинина. - СПб.: Фонд «Центр стратегических разработок «Северо-Запад», 2012. - 65 с.</w:t>
      </w:r>
    </w:p>
    <w:p w14:paraId="5A22240B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Золотарева А.В., Криницкая Г.М., Пикина А.Л. Методика преподавания по программам дополнительного образования детей.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Учебник и практикум для академического бакалавриата. –  М.: Издательство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, 2018. –  315с.</w:t>
      </w:r>
    </w:p>
    <w:p w14:paraId="6ACD98EE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Золотарева А.В.,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Лекомцева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Е.Н., Пикина А.Л.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Тьюторское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сопровождение одаренного ребенка.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Учебное пособие для бакалавриата и магистратуры. – М.: Издательство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, 2017. –  215с.</w:t>
      </w:r>
    </w:p>
    <w:p w14:paraId="6C70C19E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973C3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Леонтович А.В., </w:t>
      </w:r>
      <w:proofErr w:type="spellStart"/>
      <w:r w:rsidRPr="00973C3A">
        <w:rPr>
          <w:rFonts w:ascii="Times New Roman" w:hAnsi="Times New Roman" w:cs="Times New Roman"/>
          <w:sz w:val="24"/>
          <w:szCs w:val="24"/>
          <w:lang w:eastAsia="ru-RU" w:bidi="ru-RU"/>
        </w:rPr>
        <w:t>Саввичев</w:t>
      </w:r>
      <w:proofErr w:type="spellEnd"/>
      <w:r w:rsidRPr="00973C3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А.С. Исследовательская и проектная работа школьников. 5—11 классы / Под ред. А.В. Леонтовича. — М.: ВАКО, 2014. — 160 с. — (Современная школа: управление и воспитание).</w:t>
      </w:r>
    </w:p>
    <w:p w14:paraId="3CC0BE9D" w14:textId="77777777" w:rsidR="002831F7" w:rsidRPr="00973C3A" w:rsidRDefault="002831F7" w:rsidP="002831F7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Лошкарева Е., Лукша П.,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Ниненко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И., Смагин И., Судаков Д. Навыки будущего. Что нужно знать и уметь в новом сложном мире [электронный ресурс]. – Режим доступа:  </w:t>
      </w:r>
      <w:hyperlink r:id="rId7" w:history="1">
        <w:r w:rsidRPr="00973C3A">
          <w:rPr>
            <w:rStyle w:val="a8"/>
            <w:rFonts w:ascii="Times New Roman" w:hAnsi="Times New Roman" w:cs="Times New Roman"/>
            <w:sz w:val="24"/>
            <w:szCs w:val="24"/>
          </w:rPr>
          <w:t>https://worldskills.ru/assets/docs/media/WSdoklad_12_okt_rus.pdf</w:t>
        </w:r>
      </w:hyperlink>
      <w:r w:rsidRPr="00973C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D5C62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Математика: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тулкит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. Светлана Говор –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– М.: Фонд новых форм развития образования, 2019 –36 с.</w:t>
      </w:r>
    </w:p>
    <w:p w14:paraId="1DAE0328" w14:textId="77777777" w:rsidR="002831F7" w:rsidRPr="00973C3A" w:rsidRDefault="002831F7" w:rsidP="002831F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Н.В.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Брызгов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, С.В. Воронежцев, В.Б. Логинов. Проектная графика. Практикум. 156 с.</w:t>
      </w:r>
    </w:p>
    <w:p w14:paraId="37BBCA0F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Открытое образование: конструктор будущего. Возрастно-ориентированный подход к формированию содержания дополнительного образования [электронный ресурс]. – Режим доступа:  </w:t>
      </w:r>
      <w:hyperlink r:id="rId8" w:history="1">
        <w:r w:rsidRPr="00973C3A">
          <w:rPr>
            <w:rFonts w:ascii="Times New Roman" w:hAnsi="Times New Roman" w:cs="Times New Roman"/>
            <w:sz w:val="24"/>
            <w:szCs w:val="24"/>
            <w:u w:val="single"/>
          </w:rPr>
          <w:t>http://opencu.ru/page/koncepcija-razvitija-dod-chmao</w:t>
        </w:r>
      </w:hyperlink>
      <w:r w:rsidRPr="00973C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436197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Промдизайнквантум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тулкит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. Саакян С.Г.,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Бурбаев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Т.Д., Рыжов М.Ю. – 2-е изд.,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973C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3C3A">
        <w:rPr>
          <w:rFonts w:ascii="Times New Roman" w:hAnsi="Times New Roman" w:cs="Times New Roman"/>
          <w:sz w:val="24"/>
          <w:szCs w:val="24"/>
        </w:rPr>
        <w:t xml:space="preserve"> и доп. – М.: Фонд новых форм развития образования, 2019. — 84 с.</w:t>
      </w:r>
    </w:p>
    <w:p w14:paraId="4603A3EA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Попов А.А., Аверков М.С., Глухов П.П., Ермаков С.В.,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Луппа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Г.М., Попова О.А., Реморенко И.М. УМК для руководителей и педагогов организаций дополнительного образования детей в области развития и мотивации к творчеству и познанию одаренных детей [электронный ресурс]. – Режим доступа:  </w:t>
      </w:r>
      <w:hyperlink r:id="rId9" w:tgtFrame="_blank" w:history="1">
        <w:r w:rsidRPr="00973C3A">
          <w:rPr>
            <w:rFonts w:ascii="Times New Roman" w:hAnsi="Times New Roman" w:cs="Times New Roman"/>
            <w:sz w:val="24"/>
            <w:szCs w:val="24"/>
          </w:rPr>
          <w:t>http://opencu.ru/uploads/uchebno-metodicheskij-kompleks.doc</w:t>
        </w:r>
      </w:hyperlink>
    </w:p>
    <w:p w14:paraId="14B41B7B" w14:textId="77777777" w:rsidR="002831F7" w:rsidRPr="00973C3A" w:rsidRDefault="002831F7" w:rsidP="002831F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>С.А.</w:t>
      </w:r>
      <w:r w:rsidR="007409F2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Васин, А.Ю.</w:t>
      </w:r>
      <w:r w:rsidR="007409F2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Талащук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>, В.Г.</w:t>
      </w:r>
      <w:r w:rsidR="007409F2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Бандорин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>, Ю.А.</w:t>
      </w:r>
      <w:r w:rsidR="007409F2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Грабовенко, Л.А.</w:t>
      </w:r>
      <w:r w:rsidR="007409F2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Морозова, В.А.</w:t>
      </w:r>
      <w:r w:rsidR="007409F2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Редько; Под ред. С.А.</w:t>
      </w:r>
      <w:r w:rsidR="007409F2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>Васина, А.Ю.</w:t>
      </w:r>
      <w:r w:rsidR="007409F2"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Талащука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t>Проектирование и моделирование промышленных изделий: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Учеб. Для </w:t>
      </w:r>
      <w:proofErr w:type="gram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вузов  -</w:t>
      </w:r>
      <w:proofErr w:type="gram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М.: Машиностроение-1,2004 - 692 с.</w:t>
      </w:r>
    </w:p>
    <w:p w14:paraId="5C8EFE7F" w14:textId="77777777" w:rsidR="002831F7" w:rsidRPr="00973C3A" w:rsidRDefault="002831F7" w:rsidP="002831F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t>Сомов Ю. С.</w:t>
      </w:r>
      <w:r w:rsidRPr="00973C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Композиция в </w:t>
      </w:r>
      <w:proofErr w:type="gram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технике.—</w:t>
      </w:r>
      <w:proofErr w:type="gram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3-е изд.,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>. и доп.— М.: «Машиностроение», 1987.— 288 с</w:t>
      </w:r>
    </w:p>
    <w:p w14:paraId="74C62C8B" w14:textId="77777777" w:rsidR="002831F7" w:rsidRPr="00973C3A" w:rsidRDefault="002831F7" w:rsidP="002831F7">
      <w:pPr>
        <w:widowControl w:val="0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Учимся шевелить мозгами.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Общекомпетентностные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упражнения и тренировочные занятия. Марина Ракова и др. Сборник методических материалов. – М.: Фонд новых форм развития образования, 2019 –142 с.</w:t>
      </w:r>
    </w:p>
    <w:p w14:paraId="71A7CB9A" w14:textId="77777777" w:rsidR="002831F7" w:rsidRPr="00973C3A" w:rsidRDefault="002831F7" w:rsidP="002831F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Э. </w:t>
      </w:r>
      <w:proofErr w:type="spellStart"/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t>Тьялве</w:t>
      </w:r>
      <w:proofErr w:type="spellEnd"/>
      <w:r w:rsidRPr="00973C3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Краткий курс промышленного дизайна. Пер. с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анг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, П. А.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Кунина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73C3A">
        <w:rPr>
          <w:rFonts w:ascii="Times New Roman" w:hAnsi="Times New Roman" w:cs="Times New Roman"/>
          <w:color w:val="626262"/>
          <w:sz w:val="24"/>
          <w:szCs w:val="24"/>
        </w:rPr>
        <w:t xml:space="preserve">— </w:t>
      </w: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М.: Машиностроение, 1984, 192 </w:t>
      </w:r>
    </w:p>
    <w:p w14:paraId="4D3ABD91" w14:textId="77777777" w:rsidR="002831F7" w:rsidRPr="00973C3A" w:rsidRDefault="002831F7" w:rsidP="002831F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1874FCC" w14:textId="77777777" w:rsidR="002831F7" w:rsidRPr="00973C3A" w:rsidRDefault="002831F7" w:rsidP="002831F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C3A">
        <w:rPr>
          <w:rFonts w:ascii="Times New Roman" w:hAnsi="Times New Roman" w:cs="Times New Roman"/>
          <w:b/>
          <w:sz w:val="24"/>
          <w:szCs w:val="24"/>
        </w:rPr>
        <w:t>Список литературы для обучающихся и родителей</w:t>
      </w:r>
    </w:p>
    <w:p w14:paraId="1F0D2312" w14:textId="77777777" w:rsidR="002831F7" w:rsidRPr="00973C3A" w:rsidRDefault="002831F7" w:rsidP="002831F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27CD7B" w14:textId="77777777" w:rsidR="004C74B1" w:rsidRPr="004C74B1" w:rsidRDefault="002831F7" w:rsidP="004C74B1">
      <w:pPr>
        <w:pStyle w:val="a3"/>
        <w:widowControl w:val="0"/>
        <w:numPr>
          <w:ilvl w:val="0"/>
          <w:numId w:val="23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Айн Рэнд: Источник. Издательство: Альпина 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Паблишер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 2015, 800 с.</w:t>
      </w:r>
    </w:p>
    <w:p w14:paraId="433E6A42" w14:textId="77777777" w:rsidR="004C74B1" w:rsidRPr="004C74B1" w:rsidRDefault="002831F7" w:rsidP="004C74B1">
      <w:pPr>
        <w:pStyle w:val="a3"/>
        <w:widowControl w:val="0"/>
        <w:numPr>
          <w:ilvl w:val="0"/>
          <w:numId w:val="23"/>
        </w:numPr>
        <w:suppressAutoHyphens/>
        <w:spacing w:after="0" w:line="276" w:lineRule="auto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C74B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Андре </w:t>
      </w:r>
      <w:proofErr w:type="spellStart"/>
      <w:r w:rsidRPr="004C74B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Бретон</w:t>
      </w:r>
      <w:proofErr w:type="spellEnd"/>
      <w:r w:rsidRPr="004C74B1">
        <w:rPr>
          <w:rFonts w:ascii="Times New Roman" w:hAnsi="Times New Roman" w:cs="Times New Roman"/>
          <w:sz w:val="24"/>
          <w:szCs w:val="24"/>
        </w:rPr>
        <w:t xml:space="preserve">. Манифест сюрреализма. 1924 г. </w:t>
      </w:r>
      <w:hyperlink r:id="rId10" w:history="1">
        <w:r w:rsidRPr="004C74B1">
          <w:rPr>
            <w:rStyle w:val="a8"/>
            <w:rFonts w:ascii="Times New Roman" w:hAnsi="Times New Roman" w:cs="Times New Roman"/>
            <w:sz w:val="24"/>
            <w:szCs w:val="24"/>
          </w:rPr>
          <w:t>https://www.peremeny.ru/blog/4277</w:t>
        </w:r>
      </w:hyperlink>
    </w:p>
    <w:p w14:paraId="21772F4C" w14:textId="77777777" w:rsidR="004C74B1" w:rsidRPr="004C74B1" w:rsidRDefault="002831F7" w:rsidP="004C74B1">
      <w:pPr>
        <w:pStyle w:val="a3"/>
        <w:widowControl w:val="0"/>
        <w:numPr>
          <w:ilvl w:val="0"/>
          <w:numId w:val="23"/>
        </w:numPr>
        <w:suppressAutoHyphens/>
        <w:spacing w:after="0" w:line="276" w:lineRule="auto"/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C74B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Андрей Тарковский.</w:t>
      </w:r>
      <w:r w:rsidRPr="004C74B1">
        <w:rPr>
          <w:rFonts w:ascii="Times New Roman" w:hAnsi="Times New Roman" w:cs="Times New Roman"/>
          <w:sz w:val="24"/>
          <w:szCs w:val="24"/>
        </w:rPr>
        <w:t xml:space="preserve"> Запечатленное время. </w:t>
      </w:r>
      <w:hyperlink r:id="rId11" w:history="1">
        <w:r w:rsidRPr="004C74B1">
          <w:rPr>
            <w:rStyle w:val="a8"/>
            <w:rFonts w:ascii="Times New Roman" w:hAnsi="Times New Roman" w:cs="Times New Roman"/>
            <w:sz w:val="24"/>
            <w:szCs w:val="24"/>
          </w:rPr>
          <w:t>https://kinoart.ru/texts/andrey-tarkovskiy-zapechatlennoe-vremya</w:t>
        </w:r>
      </w:hyperlink>
    </w:p>
    <w:p w14:paraId="2417CF05" w14:textId="77777777" w:rsidR="004C74B1" w:rsidRPr="004C74B1" w:rsidRDefault="002831F7" w:rsidP="004C74B1">
      <w:pPr>
        <w:pStyle w:val="a3"/>
        <w:widowControl w:val="0"/>
        <w:numPr>
          <w:ilvl w:val="0"/>
          <w:numId w:val="23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C74B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Борис Виппер: Введение в историческое изучение искусства. М.: </w:t>
      </w:r>
      <w:proofErr w:type="spellStart"/>
      <w:r w:rsidRPr="004C74B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Аст</w:t>
      </w:r>
      <w:proofErr w:type="spellEnd"/>
      <w:r w:rsidRPr="004C74B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-Пресс, 2004 – 368 с.</w:t>
      </w:r>
    </w:p>
    <w:p w14:paraId="09614FB3" w14:textId="79BB5E26" w:rsidR="002831F7" w:rsidRPr="004C74B1" w:rsidRDefault="002831F7" w:rsidP="004C74B1">
      <w:pPr>
        <w:pStyle w:val="a3"/>
        <w:widowControl w:val="0"/>
        <w:numPr>
          <w:ilvl w:val="0"/>
          <w:numId w:val="23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C74B1">
        <w:rPr>
          <w:rFonts w:ascii="Times New Roman" w:hAnsi="Times New Roman" w:cs="Times New Roman"/>
          <w:color w:val="1A1A1A"/>
          <w:sz w:val="24"/>
          <w:szCs w:val="24"/>
        </w:rPr>
        <w:t>Василий Кандинский: Точка и линия на плоскости. О духовном в искусстве. М.: АСТ, 2018 – 352 с.</w:t>
      </w:r>
    </w:p>
    <w:p w14:paraId="753B305C" w14:textId="77777777" w:rsidR="002831F7" w:rsidRPr="00973C3A" w:rsidRDefault="002831F7" w:rsidP="002831F7">
      <w:pPr>
        <w:pStyle w:val="1"/>
        <w:widowControl w:val="0"/>
        <w:numPr>
          <w:ilvl w:val="0"/>
          <w:numId w:val="23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auto"/>
          <w:sz w:val="24"/>
          <w:szCs w:val="24"/>
        </w:rPr>
        <w:t xml:space="preserve">Владимир Паперный. Культура три. Как остановить маятник? Издательство: </w:t>
      </w:r>
      <w:proofErr w:type="spellStart"/>
      <w:r w:rsidRPr="00973C3A">
        <w:rPr>
          <w:rFonts w:ascii="Times New Roman" w:hAnsi="Times New Roman" w:cs="Times New Roman"/>
          <w:color w:val="auto"/>
          <w:sz w:val="24"/>
          <w:szCs w:val="24"/>
        </w:rPr>
        <w:t>Литрес</w:t>
      </w:r>
      <w:proofErr w:type="spellEnd"/>
      <w:r w:rsidRPr="00973C3A">
        <w:rPr>
          <w:rFonts w:ascii="Times New Roman" w:hAnsi="Times New Roman" w:cs="Times New Roman"/>
          <w:color w:val="auto"/>
          <w:sz w:val="24"/>
          <w:szCs w:val="24"/>
        </w:rPr>
        <w:t>. 2012 г.</w:t>
      </w:r>
    </w:p>
    <w:p w14:paraId="7ABB2B4F" w14:textId="77777777" w:rsidR="002831F7" w:rsidRPr="00973C3A" w:rsidRDefault="002831F7" w:rsidP="002831F7">
      <w:pPr>
        <w:pStyle w:val="1"/>
        <w:widowControl w:val="0"/>
        <w:numPr>
          <w:ilvl w:val="0"/>
          <w:numId w:val="23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Гадамер Г.</w:t>
      </w:r>
      <w:r w:rsidRPr="00973C3A">
        <w:rPr>
          <w:rFonts w:ascii="Times New Roman" w:hAnsi="Times New Roman" w:cs="Times New Roman"/>
          <w:color w:val="auto"/>
          <w:sz w:val="24"/>
          <w:szCs w:val="24"/>
        </w:rPr>
        <w:t xml:space="preserve"> Г. Актуальность прекрасного. М.: Искусство, 1991 – 368 с.</w:t>
      </w:r>
    </w:p>
    <w:p w14:paraId="7979797F" w14:textId="77777777" w:rsidR="002831F7" w:rsidRPr="00973C3A" w:rsidRDefault="002831F7" w:rsidP="002831F7">
      <w:pPr>
        <w:pStyle w:val="1"/>
        <w:widowControl w:val="0"/>
        <w:numPr>
          <w:ilvl w:val="0"/>
          <w:numId w:val="23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auto"/>
          <w:sz w:val="24"/>
          <w:szCs w:val="24"/>
        </w:rPr>
        <w:t xml:space="preserve">Джеймс Элкинс. Почему нельзя научить искусству. Пособие для студентов художественных ВУЗов. Издательство: Ад </w:t>
      </w:r>
      <w:proofErr w:type="spellStart"/>
      <w:r w:rsidRPr="00973C3A">
        <w:rPr>
          <w:rFonts w:ascii="Times New Roman" w:hAnsi="Times New Roman" w:cs="Times New Roman"/>
          <w:color w:val="auto"/>
          <w:sz w:val="24"/>
          <w:szCs w:val="24"/>
        </w:rPr>
        <w:t>Маргинем</w:t>
      </w:r>
      <w:proofErr w:type="spellEnd"/>
      <w:r w:rsidRPr="00973C3A">
        <w:rPr>
          <w:rFonts w:ascii="Times New Roman" w:hAnsi="Times New Roman" w:cs="Times New Roman"/>
          <w:color w:val="auto"/>
          <w:sz w:val="24"/>
          <w:szCs w:val="24"/>
        </w:rPr>
        <w:t>. 2017, 288 с.</w:t>
      </w:r>
    </w:p>
    <w:p w14:paraId="4436EA75" w14:textId="77777777" w:rsidR="002831F7" w:rsidRPr="00973C3A" w:rsidRDefault="00973C3A" w:rsidP="002831F7">
      <w:pPr>
        <w:pStyle w:val="a3"/>
        <w:numPr>
          <w:ilvl w:val="0"/>
          <w:numId w:val="23"/>
        </w:num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2" w:tooltip="Джозеф Альберс" w:history="1">
        <w:r w:rsidR="002831F7" w:rsidRPr="00973C3A">
          <w:rPr>
            <w:rStyle w:val="a8"/>
            <w:rFonts w:ascii="Times New Roman" w:hAnsi="Times New Roman" w:cs="Times New Roman"/>
            <w:sz w:val="24"/>
            <w:szCs w:val="24"/>
          </w:rPr>
          <w:t xml:space="preserve">Джозеф </w:t>
        </w:r>
        <w:proofErr w:type="spellStart"/>
        <w:r w:rsidR="002831F7" w:rsidRPr="00973C3A">
          <w:rPr>
            <w:rStyle w:val="a8"/>
            <w:rFonts w:ascii="Times New Roman" w:hAnsi="Times New Roman" w:cs="Times New Roman"/>
            <w:sz w:val="24"/>
            <w:szCs w:val="24"/>
          </w:rPr>
          <w:t>Альберс</w:t>
        </w:r>
        <w:proofErr w:type="spellEnd"/>
      </w:hyperlink>
      <w:r w:rsidR="002831F7" w:rsidRPr="00973C3A">
        <w:rPr>
          <w:rFonts w:ascii="Times New Roman" w:hAnsi="Times New Roman" w:cs="Times New Roman"/>
          <w:sz w:val="24"/>
          <w:szCs w:val="24"/>
        </w:rPr>
        <w:t xml:space="preserve">. </w:t>
      </w:r>
      <w:r w:rsidR="002831F7" w:rsidRPr="00973C3A">
        <w:rPr>
          <w:rFonts w:ascii="Times New Roman" w:hAnsi="Times New Roman" w:cs="Times New Roman"/>
          <w:bCs/>
          <w:sz w:val="24"/>
          <w:szCs w:val="24"/>
        </w:rPr>
        <w:t xml:space="preserve">Взаимодействие цвета. Классический учебник для начинающих абстракционистов. </w:t>
      </w:r>
      <w:proofErr w:type="spellStart"/>
      <w:r w:rsidR="002831F7" w:rsidRPr="00973C3A">
        <w:rPr>
          <w:rFonts w:ascii="Times New Roman" w:hAnsi="Times New Roman" w:cs="Times New Roman"/>
          <w:bCs/>
          <w:sz w:val="24"/>
          <w:szCs w:val="24"/>
        </w:rPr>
        <w:t>КоЛибри</w:t>
      </w:r>
      <w:proofErr w:type="spellEnd"/>
      <w:r w:rsidR="002831F7" w:rsidRPr="00973C3A">
        <w:rPr>
          <w:rFonts w:ascii="Times New Roman" w:hAnsi="Times New Roman" w:cs="Times New Roman"/>
          <w:bCs/>
          <w:sz w:val="24"/>
          <w:szCs w:val="24"/>
        </w:rPr>
        <w:t xml:space="preserve"> – 2021 г.</w:t>
      </w:r>
    </w:p>
    <w:p w14:paraId="09CD64F2" w14:textId="77777777" w:rsidR="002831F7" w:rsidRPr="00973C3A" w:rsidRDefault="002831F7" w:rsidP="002831F7">
      <w:pPr>
        <w:pStyle w:val="1"/>
        <w:widowControl w:val="0"/>
        <w:numPr>
          <w:ilvl w:val="0"/>
          <w:numId w:val="23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Джулия Кэмерон. Путь художника. М.: 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LiveBook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2018 – 272 с.</w:t>
      </w:r>
    </w:p>
    <w:p w14:paraId="27A6549C" w14:textId="77777777" w:rsidR="002831F7" w:rsidRPr="00973C3A" w:rsidRDefault="002831F7" w:rsidP="002831F7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Дональд А. Норман. Дизайн вещей будущего. </w:t>
      </w:r>
      <w:hyperlink r:id="rId13" w:history="1">
        <w:r w:rsidRPr="00973C3A">
          <w:rPr>
            <w:rStyle w:val="a8"/>
            <w:rFonts w:ascii="Times New Roman" w:hAnsi="Times New Roman" w:cs="Times New Roman"/>
            <w:sz w:val="24"/>
            <w:szCs w:val="24"/>
          </w:rPr>
          <w:t>https://www.litres.ru/donald-norman/dizayn-veschey-buduschego/</w:t>
        </w:r>
      </w:hyperlink>
    </w:p>
    <w:p w14:paraId="33089D18" w14:textId="77777777" w:rsidR="002831F7" w:rsidRPr="00973C3A" w:rsidRDefault="002831F7" w:rsidP="002831F7">
      <w:pPr>
        <w:pStyle w:val="1"/>
        <w:widowControl w:val="0"/>
        <w:numPr>
          <w:ilvl w:val="0"/>
          <w:numId w:val="23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Дэвид Линч. Поймать большую рыбу</w:t>
      </w:r>
      <w:r w:rsidRPr="00973C3A">
        <w:rPr>
          <w:rFonts w:ascii="Times New Roman" w:hAnsi="Times New Roman" w:cs="Times New Roman"/>
          <w:color w:val="auto"/>
          <w:sz w:val="24"/>
          <w:szCs w:val="24"/>
        </w:rPr>
        <w:t xml:space="preserve">. Издательство: </w:t>
      </w:r>
      <w:proofErr w:type="spellStart"/>
      <w:r w:rsidRPr="00973C3A">
        <w:rPr>
          <w:rFonts w:ascii="Times New Roman" w:hAnsi="Times New Roman" w:cs="Times New Roman"/>
          <w:color w:val="auto"/>
          <w:sz w:val="24"/>
          <w:szCs w:val="24"/>
        </w:rPr>
        <w:t>Бомбора</w:t>
      </w:r>
      <w:proofErr w:type="spellEnd"/>
      <w:r w:rsidRPr="00973C3A">
        <w:rPr>
          <w:rFonts w:ascii="Times New Roman" w:hAnsi="Times New Roman" w:cs="Times New Roman"/>
          <w:color w:val="auto"/>
          <w:sz w:val="24"/>
          <w:szCs w:val="24"/>
        </w:rPr>
        <w:t>. 2017, 176 с.</w:t>
      </w:r>
    </w:p>
    <w:p w14:paraId="6C7F72F0" w14:textId="77777777" w:rsidR="002831F7" w:rsidRPr="00973C3A" w:rsidRDefault="002831F7" w:rsidP="002831F7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sz w:val="24"/>
          <w:szCs w:val="24"/>
        </w:rPr>
        <w:t xml:space="preserve">Дэвид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Хокни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и Мартин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Гейфорд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. История картин: от пещеры до компьютерного экрана. М.: Ад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Маргинем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, 2017 – 360 с.</w:t>
      </w:r>
    </w:p>
    <w:p w14:paraId="70695D7E" w14:textId="77777777" w:rsidR="002831F7" w:rsidRPr="00973C3A" w:rsidRDefault="002831F7" w:rsidP="002831F7">
      <w:pPr>
        <w:pStyle w:val="a3"/>
        <w:widowControl w:val="0"/>
        <w:numPr>
          <w:ilvl w:val="0"/>
          <w:numId w:val="23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Иттен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3C3A">
        <w:rPr>
          <w:rFonts w:ascii="Times New Roman" w:hAnsi="Times New Roman" w:cs="Times New Roman"/>
          <w:sz w:val="24"/>
          <w:szCs w:val="24"/>
        </w:rPr>
        <w:t>Иоханнес</w:t>
      </w:r>
      <w:proofErr w:type="spellEnd"/>
      <w:r w:rsidRPr="00973C3A">
        <w:rPr>
          <w:rFonts w:ascii="Times New Roman" w:hAnsi="Times New Roman" w:cs="Times New Roman"/>
          <w:sz w:val="24"/>
          <w:szCs w:val="24"/>
        </w:rPr>
        <w:t>. Искусство цвета. Издатель – Дмитрий Аронов. 2020 г.</w:t>
      </w:r>
    </w:p>
    <w:p w14:paraId="153491CE" w14:textId="77777777" w:rsidR="002831F7" w:rsidRPr="00973C3A" w:rsidRDefault="002831F7" w:rsidP="002831F7">
      <w:pPr>
        <w:pStyle w:val="a3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Кристина Пол. Цифровое искусство. М.: Ад 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Маргинем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2020 – 272с.</w:t>
      </w:r>
    </w:p>
    <w:p w14:paraId="1CCA3606" w14:textId="77777777" w:rsidR="002831F7" w:rsidRPr="00973C3A" w:rsidRDefault="002831F7" w:rsidP="002831F7">
      <w:pPr>
        <w:pStyle w:val="1"/>
        <w:widowControl w:val="0"/>
        <w:numPr>
          <w:ilvl w:val="0"/>
          <w:numId w:val="23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Лучо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 Фонтана, «Белый Манифест»</w:t>
      </w: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</w:t>
      </w:r>
      <w:hyperlink r:id="rId14" w:history="1">
        <w:r w:rsidRPr="00973C3A">
          <w:rPr>
            <w:rStyle w:val="a8"/>
            <w:rFonts w:ascii="Times New Roman" w:hAnsi="Times New Roman" w:cs="Times New Roman"/>
            <w:sz w:val="24"/>
            <w:szCs w:val="24"/>
            <w:shd w:val="clear" w:color="auto" w:fill="FFFFFF"/>
          </w:rPr>
          <w:t>http://sovremennoe-iskusstvo.ru/hudozhniki/lucho-fontana/</w:t>
        </w:r>
      </w:hyperlink>
    </w:p>
    <w:p w14:paraId="148741C6" w14:textId="77777777" w:rsidR="002831F7" w:rsidRPr="00973C3A" w:rsidRDefault="002831F7" w:rsidP="002831F7">
      <w:pPr>
        <w:pStyle w:val="a3"/>
        <w:widowControl w:val="0"/>
        <w:numPr>
          <w:ilvl w:val="0"/>
          <w:numId w:val="23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Мишель 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Пастуро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: Черный. История цвета. Издательство: новое литературное обозрение. 2019, 168 с.</w:t>
      </w:r>
    </w:p>
    <w:p w14:paraId="23F3083F" w14:textId="77777777" w:rsidR="002831F7" w:rsidRPr="00973C3A" w:rsidRDefault="002831F7" w:rsidP="002831F7">
      <w:pPr>
        <w:pStyle w:val="1"/>
        <w:numPr>
          <w:ilvl w:val="0"/>
          <w:numId w:val="23"/>
        </w:numPr>
        <w:shd w:val="clear" w:color="auto" w:fill="FFFFFF"/>
        <w:spacing w:before="0" w:line="276" w:lineRule="auto"/>
        <w:ind w:right="150"/>
        <w:rPr>
          <w:rFonts w:ascii="Times New Roman" w:hAnsi="Times New Roman" w:cs="Times New Roman"/>
          <w:color w:val="1A1A1A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</w:rPr>
        <w:t>Остин Клеон. Кради как художник. 10 уроков творческого самовыражения. М.: Манн, Иванов и Фербер, 2020 – 176 с.</w:t>
      </w:r>
    </w:p>
    <w:p w14:paraId="3D901F05" w14:textId="77777777" w:rsidR="002831F7" w:rsidRPr="00973C3A" w:rsidRDefault="002831F7" w:rsidP="002831F7">
      <w:pPr>
        <w:pStyle w:val="a3"/>
        <w:widowControl w:val="0"/>
        <w:numPr>
          <w:ilvl w:val="0"/>
          <w:numId w:val="23"/>
        </w:num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Пол 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Голдбергер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. Зачем нужна архитектура. Издательство: 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StrellkaPress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 2017, 264 с.</w:t>
      </w:r>
    </w:p>
    <w:p w14:paraId="5D02DD41" w14:textId="77777777" w:rsidR="002831F7" w:rsidRPr="00973C3A" w:rsidRDefault="002831F7" w:rsidP="002831F7">
      <w:pPr>
        <w:pStyle w:val="1"/>
        <w:widowControl w:val="0"/>
        <w:numPr>
          <w:ilvl w:val="0"/>
          <w:numId w:val="23"/>
        </w:numPr>
        <w:shd w:val="clear" w:color="auto" w:fill="FFFFFF"/>
        <w:suppressAutoHyphens/>
        <w:spacing w:before="0" w:line="276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Поль Гоген. «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Ноа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Ноа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». М.: </w:t>
      </w:r>
      <w:proofErr w:type="spellStart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Книговек</w:t>
      </w:r>
      <w:proofErr w:type="spellEnd"/>
      <w:r w:rsidRPr="00973C3A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2016 – 200 с.</w:t>
      </w:r>
    </w:p>
    <w:p w14:paraId="51EEE9AB" w14:textId="77777777" w:rsidR="002831F7" w:rsidRPr="00973C3A" w:rsidRDefault="002831F7" w:rsidP="002831F7">
      <w:pPr>
        <w:pStyle w:val="2"/>
        <w:numPr>
          <w:ilvl w:val="0"/>
          <w:numId w:val="23"/>
        </w:numPr>
        <w:spacing w:line="276" w:lineRule="auto"/>
        <w:rPr>
          <w:rStyle w:val="a8"/>
          <w:rFonts w:ascii="Times New Roman" w:hAnsi="Times New Roman" w:cs="Times New Roman"/>
          <w:sz w:val="24"/>
          <w:szCs w:val="24"/>
        </w:rPr>
      </w:pPr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Хосе 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Ортега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>-и-</w:t>
      </w:r>
      <w:proofErr w:type="spellStart"/>
      <w:r w:rsidRPr="00973C3A">
        <w:rPr>
          <w:rFonts w:ascii="Times New Roman" w:hAnsi="Times New Roman" w:cs="Times New Roman"/>
          <w:color w:val="000000"/>
          <w:sz w:val="24"/>
          <w:szCs w:val="24"/>
        </w:rPr>
        <w:t>Гассет</w:t>
      </w:r>
      <w:proofErr w:type="spellEnd"/>
      <w:r w:rsidRPr="00973C3A">
        <w:rPr>
          <w:rFonts w:ascii="Times New Roman" w:hAnsi="Times New Roman" w:cs="Times New Roman"/>
          <w:color w:val="000000"/>
          <w:sz w:val="24"/>
          <w:szCs w:val="24"/>
        </w:rPr>
        <w:t xml:space="preserve">. Дегуманизация искусства. </w:t>
      </w:r>
      <w:hyperlink r:id="rId15" w:history="1">
        <w:r w:rsidRPr="00973C3A">
          <w:rPr>
            <w:rStyle w:val="a8"/>
            <w:rFonts w:ascii="Times New Roman" w:hAnsi="Times New Roman" w:cs="Times New Roman"/>
            <w:sz w:val="24"/>
            <w:szCs w:val="24"/>
          </w:rPr>
          <w:t>http://lib.ru/FILOSOF/ORTEGA/ortega12.txt</w:t>
        </w:r>
      </w:hyperlink>
    </w:p>
    <w:p w14:paraId="558723E8" w14:textId="77777777" w:rsidR="002831F7" w:rsidRPr="00973C3A" w:rsidRDefault="002831F7" w:rsidP="002831F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C794C81" w14:textId="77777777" w:rsidR="00E17C45" w:rsidRPr="00973C3A" w:rsidRDefault="00E17C45" w:rsidP="00E17C4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478C6CF" w14:textId="77777777" w:rsidR="00E17C45" w:rsidRPr="00973C3A" w:rsidRDefault="00E17C45" w:rsidP="00E17C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86FB3C9" w14:textId="77777777" w:rsidR="00955A93" w:rsidRPr="00973C3A" w:rsidRDefault="00955A93" w:rsidP="00E17C4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575869" w14:textId="77777777" w:rsidR="00637695" w:rsidRPr="00973C3A" w:rsidRDefault="00637695" w:rsidP="0063769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37695" w:rsidRPr="00973C3A" w:rsidSect="00B61737">
      <w:footerReference w:type="default" r:id="rId1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9B57F" w14:textId="77777777" w:rsidR="00112969" w:rsidRDefault="00112969" w:rsidP="00973C3A">
      <w:pPr>
        <w:spacing w:after="0" w:line="240" w:lineRule="auto"/>
      </w:pPr>
      <w:r>
        <w:separator/>
      </w:r>
    </w:p>
  </w:endnote>
  <w:endnote w:type="continuationSeparator" w:id="0">
    <w:p w14:paraId="6579FE0E" w14:textId="77777777" w:rsidR="00112969" w:rsidRDefault="00112969" w:rsidP="00973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0832420"/>
      <w:docPartObj>
        <w:docPartGallery w:val="Page Numbers (Bottom of Page)"/>
        <w:docPartUnique/>
      </w:docPartObj>
    </w:sdtPr>
    <w:sdtContent>
      <w:p w14:paraId="2C680806" w14:textId="496E1339" w:rsidR="008151FF" w:rsidRDefault="008151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D77849A" w14:textId="77777777" w:rsidR="00973C3A" w:rsidRDefault="00973C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A559C" w14:textId="77777777" w:rsidR="00112969" w:rsidRDefault="00112969" w:rsidP="00973C3A">
      <w:pPr>
        <w:spacing w:after="0" w:line="240" w:lineRule="auto"/>
      </w:pPr>
      <w:r>
        <w:separator/>
      </w:r>
    </w:p>
  </w:footnote>
  <w:footnote w:type="continuationSeparator" w:id="0">
    <w:p w14:paraId="4DAC32BE" w14:textId="77777777" w:rsidR="00112969" w:rsidRDefault="00112969" w:rsidP="00973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9B58C9"/>
    <w:multiLevelType w:val="hybridMultilevel"/>
    <w:tmpl w:val="117AB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85DA7"/>
    <w:multiLevelType w:val="multilevel"/>
    <w:tmpl w:val="AA064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0DA514A6"/>
    <w:multiLevelType w:val="hybridMultilevel"/>
    <w:tmpl w:val="CB249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900D4"/>
    <w:multiLevelType w:val="hybridMultilevel"/>
    <w:tmpl w:val="FAE84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D631F"/>
    <w:multiLevelType w:val="multilevel"/>
    <w:tmpl w:val="BE5A2B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5D16117"/>
    <w:multiLevelType w:val="hybridMultilevel"/>
    <w:tmpl w:val="F3F48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747"/>
    <w:multiLevelType w:val="multilevel"/>
    <w:tmpl w:val="D158B7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4385E2B"/>
    <w:multiLevelType w:val="hybridMultilevel"/>
    <w:tmpl w:val="AEB290BE"/>
    <w:lvl w:ilvl="0" w:tplc="532AF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9D39EF"/>
    <w:multiLevelType w:val="multilevel"/>
    <w:tmpl w:val="AA064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E4E5D31"/>
    <w:multiLevelType w:val="hybridMultilevel"/>
    <w:tmpl w:val="817CF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44C85"/>
    <w:multiLevelType w:val="hybridMultilevel"/>
    <w:tmpl w:val="B5E48B02"/>
    <w:lvl w:ilvl="0" w:tplc="B838A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807A3"/>
    <w:multiLevelType w:val="hybridMultilevel"/>
    <w:tmpl w:val="A7329984"/>
    <w:lvl w:ilvl="0" w:tplc="F94A14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F1102"/>
    <w:multiLevelType w:val="hybridMultilevel"/>
    <w:tmpl w:val="3FE48D7A"/>
    <w:lvl w:ilvl="0" w:tplc="8EA48C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525DE2"/>
    <w:multiLevelType w:val="hybridMultilevel"/>
    <w:tmpl w:val="2834B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46016"/>
    <w:multiLevelType w:val="hybridMultilevel"/>
    <w:tmpl w:val="BE30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274C4"/>
    <w:multiLevelType w:val="hybridMultilevel"/>
    <w:tmpl w:val="8DCEA21C"/>
    <w:lvl w:ilvl="0" w:tplc="532AF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F929F4"/>
    <w:multiLevelType w:val="hybridMultilevel"/>
    <w:tmpl w:val="269A46B8"/>
    <w:lvl w:ilvl="0" w:tplc="C478E1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E7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937EAC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61C66A6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726B7C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BE0B5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37E95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912CFB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BA6EB7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6CC627B5"/>
    <w:multiLevelType w:val="hybridMultilevel"/>
    <w:tmpl w:val="3E06CF8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9F520F"/>
    <w:multiLevelType w:val="hybridMultilevel"/>
    <w:tmpl w:val="AA2E2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742C3"/>
    <w:multiLevelType w:val="multilevel"/>
    <w:tmpl w:val="D3C8468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sz w:val="22"/>
      </w:rPr>
    </w:lvl>
  </w:abstractNum>
  <w:abstractNum w:abstractNumId="27" w15:restartNumberingAfterBreak="0">
    <w:nsid w:val="79133128"/>
    <w:multiLevelType w:val="hybridMultilevel"/>
    <w:tmpl w:val="0A2C9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21"/>
  </w:num>
  <w:num w:numId="4">
    <w:abstractNumId w:val="25"/>
  </w:num>
  <w:num w:numId="5">
    <w:abstractNumId w:val="10"/>
  </w:num>
  <w:num w:numId="6">
    <w:abstractNumId w:val="9"/>
  </w:num>
  <w:num w:numId="7">
    <w:abstractNumId w:val="16"/>
  </w:num>
  <w:num w:numId="8">
    <w:abstractNumId w:val="27"/>
  </w:num>
  <w:num w:numId="9">
    <w:abstractNumId w:val="12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4"/>
  </w:num>
  <w:num w:numId="20">
    <w:abstractNumId w:val="23"/>
  </w:num>
  <w:num w:numId="21">
    <w:abstractNumId w:val="22"/>
  </w:num>
  <w:num w:numId="22">
    <w:abstractNumId w:val="18"/>
  </w:num>
  <w:num w:numId="23">
    <w:abstractNumId w:val="19"/>
  </w:num>
  <w:num w:numId="24">
    <w:abstractNumId w:val="13"/>
  </w:num>
  <w:num w:numId="25">
    <w:abstractNumId w:val="17"/>
  </w:num>
  <w:num w:numId="26">
    <w:abstractNumId w:val="24"/>
  </w:num>
  <w:num w:numId="27">
    <w:abstractNumId w:val="11"/>
  </w:num>
  <w:num w:numId="28">
    <w:abstractNumId w:val="1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9EF"/>
    <w:rsid w:val="00002A31"/>
    <w:rsid w:val="00036908"/>
    <w:rsid w:val="000B5335"/>
    <w:rsid w:val="000C781E"/>
    <w:rsid w:val="000E6C48"/>
    <w:rsid w:val="000F1C6C"/>
    <w:rsid w:val="00112969"/>
    <w:rsid w:val="001357A0"/>
    <w:rsid w:val="00167E03"/>
    <w:rsid w:val="00173014"/>
    <w:rsid w:val="00232AA0"/>
    <w:rsid w:val="002653C4"/>
    <w:rsid w:val="00271E1F"/>
    <w:rsid w:val="0028058B"/>
    <w:rsid w:val="00280D04"/>
    <w:rsid w:val="002831F7"/>
    <w:rsid w:val="002A6315"/>
    <w:rsid w:val="002C0B51"/>
    <w:rsid w:val="002F09B7"/>
    <w:rsid w:val="0037685F"/>
    <w:rsid w:val="00387691"/>
    <w:rsid w:val="003E6799"/>
    <w:rsid w:val="003F00ED"/>
    <w:rsid w:val="004C74B1"/>
    <w:rsid w:val="00517A62"/>
    <w:rsid w:val="00566670"/>
    <w:rsid w:val="005667CE"/>
    <w:rsid w:val="00573FEA"/>
    <w:rsid w:val="005C1B89"/>
    <w:rsid w:val="005D2823"/>
    <w:rsid w:val="005F4974"/>
    <w:rsid w:val="00615F7B"/>
    <w:rsid w:val="0063625E"/>
    <w:rsid w:val="00637695"/>
    <w:rsid w:val="006415E4"/>
    <w:rsid w:val="0064293D"/>
    <w:rsid w:val="00667D9C"/>
    <w:rsid w:val="007120B7"/>
    <w:rsid w:val="007257D3"/>
    <w:rsid w:val="00733864"/>
    <w:rsid w:val="007409F2"/>
    <w:rsid w:val="007B49EF"/>
    <w:rsid w:val="007F3616"/>
    <w:rsid w:val="007F4FAF"/>
    <w:rsid w:val="008151FF"/>
    <w:rsid w:val="008856E6"/>
    <w:rsid w:val="008B3E7B"/>
    <w:rsid w:val="009225BF"/>
    <w:rsid w:val="00943085"/>
    <w:rsid w:val="00944DEE"/>
    <w:rsid w:val="00955A93"/>
    <w:rsid w:val="0096262E"/>
    <w:rsid w:val="0097012F"/>
    <w:rsid w:val="00973C3A"/>
    <w:rsid w:val="009E6395"/>
    <w:rsid w:val="00A921A6"/>
    <w:rsid w:val="00AA36AE"/>
    <w:rsid w:val="00B15F00"/>
    <w:rsid w:val="00B17CA9"/>
    <w:rsid w:val="00B405E5"/>
    <w:rsid w:val="00B61737"/>
    <w:rsid w:val="00BD51C7"/>
    <w:rsid w:val="00D26B4D"/>
    <w:rsid w:val="00D335B0"/>
    <w:rsid w:val="00D925EF"/>
    <w:rsid w:val="00DC0CF9"/>
    <w:rsid w:val="00DF1267"/>
    <w:rsid w:val="00E17C45"/>
    <w:rsid w:val="00EA78DF"/>
    <w:rsid w:val="00EB3FB6"/>
    <w:rsid w:val="00F97E1C"/>
    <w:rsid w:val="00FE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3A5C3"/>
  <w15:chartTrackingRefBased/>
  <w15:docId w15:val="{A2AC68DB-777E-4592-BB95-90EC24D3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68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4B1"/>
  </w:style>
  <w:style w:type="paragraph" w:styleId="1">
    <w:name w:val="heading 1"/>
    <w:basedOn w:val="a"/>
    <w:next w:val="a"/>
    <w:link w:val="10"/>
    <w:uiPriority w:val="9"/>
    <w:qFormat/>
    <w:rsid w:val="002831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831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49EF"/>
    <w:pPr>
      <w:ind w:left="720"/>
      <w:contextualSpacing/>
    </w:pPr>
  </w:style>
  <w:style w:type="table" w:styleId="a5">
    <w:name w:val="Table Grid"/>
    <w:basedOn w:val="a1"/>
    <w:uiPriority w:val="39"/>
    <w:qFormat/>
    <w:rsid w:val="002C0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5D282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a7">
    <w:name w:val="No Spacing"/>
    <w:basedOn w:val="a"/>
    <w:uiPriority w:val="1"/>
    <w:qFormat/>
    <w:rsid w:val="00D92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D925EF"/>
  </w:style>
  <w:style w:type="paragraph" w:customStyle="1" w:styleId="Default">
    <w:name w:val="Default"/>
    <w:qFormat/>
    <w:rsid w:val="00962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83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831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8">
    <w:name w:val="Hyperlink"/>
    <w:uiPriority w:val="68"/>
    <w:qFormat/>
    <w:rsid w:val="002831F7"/>
    <w:rPr>
      <w:color w:val="000080"/>
      <w:u w:val="single"/>
    </w:rPr>
  </w:style>
  <w:style w:type="paragraph" w:styleId="a9">
    <w:name w:val="Body Text Indent"/>
    <w:basedOn w:val="a"/>
    <w:link w:val="aa"/>
    <w:unhideWhenUsed/>
    <w:rsid w:val="0003690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369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73C3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3C3A"/>
  </w:style>
  <w:style w:type="paragraph" w:styleId="ab">
    <w:name w:val="header"/>
    <w:basedOn w:val="a"/>
    <w:link w:val="ac"/>
    <w:uiPriority w:val="99"/>
    <w:unhideWhenUsed/>
    <w:rsid w:val="00973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3C3A"/>
  </w:style>
  <w:style w:type="paragraph" w:styleId="ad">
    <w:name w:val="footer"/>
    <w:basedOn w:val="a"/>
    <w:link w:val="ae"/>
    <w:uiPriority w:val="99"/>
    <w:unhideWhenUsed/>
    <w:rsid w:val="00973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3C3A"/>
  </w:style>
  <w:style w:type="paragraph" w:styleId="af">
    <w:name w:val="Balloon Text"/>
    <w:basedOn w:val="a"/>
    <w:link w:val="af0"/>
    <w:uiPriority w:val="99"/>
    <w:semiHidden/>
    <w:unhideWhenUsed/>
    <w:rsid w:val="0066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67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cu.ru/page/koncepcija-razvitija-dod-chmao" TargetMode="External"/><Relationship Id="rId13" Type="http://schemas.openxmlformats.org/officeDocument/2006/relationships/hyperlink" Target="https://www.litres.ru/donald-norman/dizayn-veschey-buduschego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orldskills.ru/assets/docs/media/WSdoklad_12_okt_rus.pdf" TargetMode="External"/><Relationship Id="rId12" Type="http://schemas.openxmlformats.org/officeDocument/2006/relationships/hyperlink" Target="https://www.respublica.ru/authors/3378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inoart.ru/texts/andrey-tarkovskiy-zapechatlennoe-vremy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ib.ru/FILOSOF/ORTEGA/ortega12.txt" TargetMode="External"/><Relationship Id="rId10" Type="http://schemas.openxmlformats.org/officeDocument/2006/relationships/hyperlink" Target="https://www.peremeny.ru/blog/42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pencu.ru/uploads/uchebno-metodicheskij-kompleks.doc" TargetMode="External"/><Relationship Id="rId14" Type="http://schemas.openxmlformats.org/officeDocument/2006/relationships/hyperlink" Target="http://sovremennoe-iskusstvo.ru/hudozhniki/lucho-fontan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6323</Words>
  <Characters>36046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Сарычева Татьяна Михайловна</cp:lastModifiedBy>
  <cp:revision>3</cp:revision>
  <cp:lastPrinted>2021-10-29T12:40:00Z</cp:lastPrinted>
  <dcterms:created xsi:type="dcterms:W3CDTF">2021-10-29T11:47:00Z</dcterms:created>
  <dcterms:modified xsi:type="dcterms:W3CDTF">2021-10-29T12:40:00Z</dcterms:modified>
</cp:coreProperties>
</file>